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3FFEE971" w14:textId="7AA9D702" w:rsidR="00B434DD" w:rsidRPr="003C0246" w:rsidRDefault="000A4DBA" w:rsidP="00B434DD">
      <w:pPr>
        <w:tabs>
          <w:tab w:val="left" w:pos="3715"/>
        </w:tabs>
        <w:rPr>
          <w:color w:val="auto"/>
        </w:rPr>
      </w:pPr>
      <w:r>
        <w:rPr>
          <w:rFonts w:cs="Calibri"/>
          <w:noProof/>
          <w:lang w:eastAsia="it-IT"/>
        </w:rPr>
        <w:drawing>
          <wp:anchor distT="0" distB="0" distL="114300" distR="114300" simplePos="0" relativeHeight="251660800" behindDoc="0" locked="0" layoutInCell="1" allowOverlap="1" wp14:anchorId="134FB6A7" wp14:editId="636C028C">
            <wp:simplePos x="0" y="0"/>
            <wp:positionH relativeFrom="column">
              <wp:posOffset>-720090</wp:posOffset>
            </wp:positionH>
            <wp:positionV relativeFrom="paragraph">
              <wp:posOffset>8429625</wp:posOffset>
            </wp:positionV>
            <wp:extent cx="7639050" cy="810895"/>
            <wp:effectExtent l="0" t="0" r="0" b="8255"/>
            <wp:wrapSquare wrapText="bothSides"/>
            <wp:docPr id="17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0" cy="810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113">
        <w:rPr>
          <w:noProof/>
          <w:color w:val="auto"/>
          <w:lang w:eastAsia="it-IT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3E7C2ECA" wp14:editId="142EA8EE">
                <wp:simplePos x="0" y="0"/>
                <wp:positionH relativeFrom="margin">
                  <wp:posOffset>-201295</wp:posOffset>
                </wp:positionH>
                <wp:positionV relativeFrom="paragraph">
                  <wp:posOffset>716915</wp:posOffset>
                </wp:positionV>
                <wp:extent cx="6453505" cy="7376795"/>
                <wp:effectExtent l="4445" t="0" r="0" b="0"/>
                <wp:wrapNone/>
                <wp:docPr id="19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3505" cy="7376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1460C6" w14:textId="77777777" w:rsidR="003C0246" w:rsidRPr="00CC6AAF" w:rsidRDefault="003C0246" w:rsidP="003C0246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 w:rsidRPr="00CC6AAF"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3FD14387" w14:textId="77777777" w:rsidR="003C0246" w:rsidRPr="00465A7B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A186357" w14:textId="77777777" w:rsidR="003C0246" w:rsidRPr="003C0246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4A7F484" w14:textId="77777777" w:rsidR="003C0246" w:rsidRPr="003C0246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 w:rsidRPr="003C0246">
                              <w:rPr>
                                <w:sz w:val="56"/>
                              </w:rPr>
                              <w:t>Avviso pubblico</w:t>
                            </w:r>
                          </w:p>
                          <w:p w14:paraId="6A5C6C14" w14:textId="78F6B7C8" w:rsidR="003C0246" w:rsidRPr="003C0246" w:rsidRDefault="000A733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LA SCUOLA DEI QUARTIERI 2024 </w:t>
                            </w:r>
                            <w:r w:rsidR="003C0246" w:rsidRPr="003C0246">
                              <w:rPr>
                                <w:sz w:val="56"/>
                              </w:rPr>
                              <w:t xml:space="preserve">2025 </w:t>
                            </w:r>
                          </w:p>
                          <w:p w14:paraId="76AB2C7B" w14:textId="77777777" w:rsidR="003C0246" w:rsidRPr="00465A7B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1FD65622" w14:textId="5D4A0C93" w:rsidR="003C0246" w:rsidRPr="00CC6AAF" w:rsidRDefault="003C0246" w:rsidP="00CC6AAF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center"/>
                              <w:rPr>
                                <w:sz w:val="56"/>
                              </w:rPr>
                            </w:pPr>
                            <w:r w:rsidRPr="00CC6AAF">
                              <w:rPr>
                                <w:sz w:val="56"/>
                              </w:rPr>
                              <w:t>Al</w:t>
                            </w:r>
                            <w:r w:rsidR="00CC6AAF" w:rsidRPr="00CC6AAF">
                              <w:rPr>
                                <w:sz w:val="56"/>
                              </w:rPr>
                              <w:t>legato</w:t>
                            </w:r>
                            <w:r w:rsidR="00A454F9">
                              <w:rPr>
                                <w:sz w:val="56"/>
                              </w:rPr>
                              <w:t xml:space="preserve"> n.</w:t>
                            </w:r>
                            <w:r w:rsidR="00CC6AAF" w:rsidRPr="00CC6AAF">
                              <w:rPr>
                                <w:sz w:val="56"/>
                              </w:rPr>
                              <w:t xml:space="preserve"> 8</w:t>
                            </w:r>
                            <w:r w:rsidRPr="00CC6AAF">
                              <w:rPr>
                                <w:sz w:val="56"/>
                              </w:rPr>
                              <w:t>:</w:t>
                            </w:r>
                          </w:p>
                          <w:p w14:paraId="7CB31C1B" w14:textId="197B6FAE" w:rsidR="003C0246" w:rsidRPr="00465A7B" w:rsidRDefault="00C64071" w:rsidP="00CC6AAF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center"/>
                              <w:rPr>
                                <w:sz w:val="56"/>
                              </w:rPr>
                            </w:pPr>
                            <w:r w:rsidRPr="000B4141">
                              <w:rPr>
                                <w:sz w:val="56"/>
                              </w:rPr>
                              <w:t>Format relazione tecnica</w:t>
                            </w:r>
                            <w:r w:rsidR="000B4141" w:rsidRPr="000B4141">
                              <w:rPr>
                                <w:sz w:val="56"/>
                              </w:rPr>
                              <w:t xml:space="preserve"> intermedia</w:t>
                            </w:r>
                          </w:p>
                          <w:p w14:paraId="7E4A3C21" w14:textId="77777777" w:rsidR="003C0246" w:rsidRPr="00465A7B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14:paraId="00F1B5CE" w14:textId="77777777" w:rsidR="003C0246" w:rsidRPr="00465A7B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3D83E08" w14:textId="4B2DC1CA" w:rsidR="00952750" w:rsidRDefault="00952750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5705194" w14:textId="77777777" w:rsidR="00A454F9" w:rsidRDefault="00A454F9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6CF936FD" w14:textId="77777777" w:rsidR="00CC6AAF" w:rsidRPr="00465A7B" w:rsidRDefault="00CC6AAF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29D09A77" w14:textId="77777777" w:rsidR="003C0246" w:rsidRPr="00465A7B" w:rsidRDefault="003C0246" w:rsidP="003C0246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 w:rsidRPr="00465A7B">
                              <w:rPr>
                                <w:sz w:val="36"/>
                                <w:szCs w:val="36"/>
                              </w:rPr>
                              <w:t>MI4.4.11.</w:t>
                            </w:r>
                            <w:proofErr w:type="gramStart"/>
                            <w:r w:rsidRPr="00465A7B">
                              <w:rPr>
                                <w:sz w:val="36"/>
                                <w:szCs w:val="36"/>
                              </w:rPr>
                              <w:t>2.a</w:t>
                            </w:r>
                            <w:proofErr w:type="gramEnd"/>
                            <w:r w:rsidRPr="00465A7B">
                              <w:rPr>
                                <w:sz w:val="36"/>
                                <w:szCs w:val="36"/>
                              </w:rPr>
                              <w:t>: Milano a 15 minuti - Innovazione Sociale</w:t>
                            </w:r>
                          </w:p>
                          <w:p w14:paraId="42C29934" w14:textId="77777777" w:rsidR="003C0246" w:rsidRPr="00465A7B" w:rsidRDefault="003C0246" w:rsidP="003C0246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 w:rsidRPr="00465A7B">
                              <w:rPr>
                                <w:sz w:val="36"/>
                                <w:szCs w:val="36"/>
                              </w:rPr>
                              <w:t>CUP B44H23000610007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E7C2ECA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-15.85pt;margin-top:56.45pt;width:508.15pt;height:580.85pt;z-index:251662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" filled="f" stroked="f">
                <v:textbox>
                  <w:txbxContent>
                    <w:p w14:paraId="031460C6" w14:textId="77777777" w:rsidR="003C0246" w:rsidRPr="00CC6AAF" w:rsidRDefault="003C0246" w:rsidP="003C0246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 w:rsidRPr="00CC6AAF"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3FD14387" w14:textId="77777777" w:rsidR="003C0246" w:rsidRPr="00465A7B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A186357" w14:textId="77777777" w:rsidR="003C0246" w:rsidRPr="003C0246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4A7F484" w14:textId="77777777" w:rsidR="003C0246" w:rsidRPr="003C0246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 w:rsidRPr="003C0246">
                        <w:rPr>
                          <w:sz w:val="56"/>
                        </w:rPr>
                        <w:t>Avviso pubblico</w:t>
                      </w:r>
                    </w:p>
                    <w:p w14:paraId="6A5C6C14" w14:textId="78F6B7C8" w:rsidR="003C0246" w:rsidRPr="003C0246" w:rsidRDefault="000A733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LA SCUOLA DEI QUARTIERI 2024 </w:t>
                      </w:r>
                      <w:r w:rsidR="003C0246" w:rsidRPr="003C0246">
                        <w:rPr>
                          <w:sz w:val="56"/>
                        </w:rPr>
                        <w:t xml:space="preserve">2025 </w:t>
                      </w:r>
                    </w:p>
                    <w:p w14:paraId="76AB2C7B" w14:textId="77777777" w:rsidR="003C0246" w:rsidRPr="00465A7B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1FD65622" w14:textId="5D4A0C93" w:rsidR="003C0246" w:rsidRPr="00CC6AAF" w:rsidRDefault="003C0246" w:rsidP="00CC6AAF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center"/>
                        <w:rPr>
                          <w:sz w:val="56"/>
                        </w:rPr>
                      </w:pPr>
                      <w:r w:rsidRPr="00CC6AAF">
                        <w:rPr>
                          <w:sz w:val="56"/>
                        </w:rPr>
                        <w:t>Al</w:t>
                      </w:r>
                      <w:r w:rsidR="00CC6AAF" w:rsidRPr="00CC6AAF">
                        <w:rPr>
                          <w:sz w:val="56"/>
                        </w:rPr>
                        <w:t>legato</w:t>
                      </w:r>
                      <w:r w:rsidR="00A454F9">
                        <w:rPr>
                          <w:sz w:val="56"/>
                        </w:rPr>
                        <w:t xml:space="preserve"> n.</w:t>
                      </w:r>
                      <w:r w:rsidR="00CC6AAF" w:rsidRPr="00CC6AAF">
                        <w:rPr>
                          <w:sz w:val="56"/>
                        </w:rPr>
                        <w:t xml:space="preserve"> 8</w:t>
                      </w:r>
                      <w:r w:rsidRPr="00CC6AAF">
                        <w:rPr>
                          <w:sz w:val="56"/>
                        </w:rPr>
                        <w:t>:</w:t>
                      </w:r>
                    </w:p>
                    <w:p w14:paraId="7CB31C1B" w14:textId="197B6FAE" w:rsidR="003C0246" w:rsidRPr="00465A7B" w:rsidRDefault="00C64071" w:rsidP="00CC6AAF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center"/>
                        <w:rPr>
                          <w:sz w:val="56"/>
                        </w:rPr>
                      </w:pPr>
                      <w:r w:rsidRPr="000B4141">
                        <w:rPr>
                          <w:sz w:val="56"/>
                        </w:rPr>
                        <w:t>Format relazione tecnica</w:t>
                      </w:r>
                      <w:r w:rsidR="000B4141" w:rsidRPr="000B4141">
                        <w:rPr>
                          <w:sz w:val="56"/>
                        </w:rPr>
                        <w:t xml:space="preserve"> intermedia</w:t>
                      </w:r>
                    </w:p>
                    <w:p w14:paraId="7E4A3C21" w14:textId="77777777" w:rsidR="003C0246" w:rsidRPr="00465A7B" w:rsidRDefault="003C0246" w:rsidP="003C0246">
                      <w:pPr>
                        <w:pStyle w:val="PONMetroTitoloCopertina"/>
                        <w:jc w:val="left"/>
                        <w:rPr>
                          <w:sz w:val="40"/>
                          <w:szCs w:val="40"/>
                        </w:rPr>
                      </w:pPr>
                    </w:p>
                    <w:p w14:paraId="00F1B5CE" w14:textId="77777777" w:rsidR="003C0246" w:rsidRPr="00465A7B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3D83E08" w14:textId="4B2DC1CA" w:rsidR="00952750" w:rsidRDefault="00952750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5705194" w14:textId="77777777" w:rsidR="00A454F9" w:rsidRDefault="00A454F9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6CF936FD" w14:textId="77777777" w:rsidR="00CC6AAF" w:rsidRPr="00465A7B" w:rsidRDefault="00CC6AAF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29D09A77" w14:textId="77777777" w:rsidR="003C0246" w:rsidRPr="00465A7B" w:rsidRDefault="003C0246" w:rsidP="003C0246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 w:rsidRPr="00465A7B">
                        <w:rPr>
                          <w:sz w:val="36"/>
                          <w:szCs w:val="36"/>
                        </w:rPr>
                        <w:t>MI4.4.11.2.a: Milano a 15 minuti - Innovazione Sociale</w:t>
                      </w:r>
                    </w:p>
                    <w:p w14:paraId="42C29934" w14:textId="77777777" w:rsidR="003C0246" w:rsidRPr="00465A7B" w:rsidRDefault="003C0246" w:rsidP="003C0246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 w:rsidRPr="00465A7B">
                        <w:rPr>
                          <w:sz w:val="36"/>
                          <w:szCs w:val="36"/>
                        </w:rPr>
                        <w:t>CUP B44H23000610007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F0113">
        <w:rPr>
          <w:noProof/>
          <w:color w:val="auto"/>
          <w:lang w:eastAsia="it-IT"/>
        </w:rPr>
        <w:drawing>
          <wp:anchor distT="0" distB="0" distL="114300" distR="114300" simplePos="0" relativeHeight="251661824" behindDoc="1" locked="0" layoutInCell="1" allowOverlap="1" wp14:anchorId="3D1BDF7D" wp14:editId="60AA599E">
            <wp:simplePos x="0" y="0"/>
            <wp:positionH relativeFrom="page">
              <wp:posOffset>6350</wp:posOffset>
            </wp:positionH>
            <wp:positionV relativeFrom="page">
              <wp:posOffset>1431290</wp:posOffset>
            </wp:positionV>
            <wp:extent cx="7626350" cy="8460105"/>
            <wp:effectExtent l="0" t="0" r="0" b="0"/>
            <wp:wrapTopAndBottom/>
            <wp:docPr id="18" name="Immagine 307230500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07230500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3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0" cy="8460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0113">
        <w:rPr>
          <w:noProof/>
          <w:lang w:eastAsia="it-IT"/>
        </w:rPr>
        <w:drawing>
          <wp:anchor distT="0" distB="0" distL="114300" distR="114300" simplePos="0" relativeHeight="251659776" behindDoc="0" locked="0" layoutInCell="1" allowOverlap="1" wp14:anchorId="5E905286" wp14:editId="167E20AF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15" name="Immagine 7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113">
        <w:rPr>
          <w:noProof/>
          <w:lang w:eastAsia="it-IT"/>
        </w:rPr>
        <w:drawing>
          <wp:anchor distT="0" distB="0" distL="114300" distR="114300" simplePos="0" relativeHeight="251657728" behindDoc="0" locked="0" layoutInCell="1" allowOverlap="1" wp14:anchorId="581F601E" wp14:editId="797D34D5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14" name="Immagine 6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113">
        <w:rPr>
          <w:noProof/>
          <w:lang w:eastAsia="it-IT"/>
        </w:rPr>
        <w:drawing>
          <wp:anchor distT="0" distB="0" distL="114300" distR="114300" simplePos="0" relativeHeight="251656704" behindDoc="0" locked="0" layoutInCell="1" allowOverlap="1" wp14:anchorId="016115CC" wp14:editId="22478559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12" name="Immagine 5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113">
        <w:rPr>
          <w:noProof/>
          <w:lang w:eastAsia="it-IT"/>
        </w:rPr>
        <w:drawing>
          <wp:anchor distT="0" distB="0" distL="114300" distR="114300" simplePos="0" relativeHeight="251655680" behindDoc="0" locked="0" layoutInCell="1" allowOverlap="1" wp14:anchorId="52B15BB7" wp14:editId="1F5357E2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11" name="Immagine 1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113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1BB6439D" wp14:editId="0D0CF2DF">
                <wp:simplePos x="0" y="0"/>
                <wp:positionH relativeFrom="margin">
                  <wp:posOffset>2144395</wp:posOffset>
                </wp:positionH>
                <wp:positionV relativeFrom="paragraph">
                  <wp:posOffset>7708265</wp:posOffset>
                </wp:positionV>
                <wp:extent cx="2715260" cy="300355"/>
                <wp:effectExtent l="0" t="0" r="1905" b="0"/>
                <wp:wrapNone/>
                <wp:docPr id="10" name="Casella di testo 660032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526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285F1" w14:textId="77777777" w:rsidR="00B434DD" w:rsidRPr="003C0246" w:rsidRDefault="00B434DD" w:rsidP="00B434DD">
                            <w:pPr>
                              <w:spacing w:line="240" w:lineRule="auto"/>
                              <w:jc w:val="center"/>
                              <w:rPr>
                                <w:rFonts w:cs="Calibri"/>
                                <w:noProof/>
                                <w:color w:val="auto"/>
                                <w:szCs w:val="22"/>
                              </w:rPr>
                            </w:pPr>
                            <w:r w:rsidRPr="003C0246">
                              <w:rPr>
                                <w:rFonts w:cs="Calibri"/>
                                <w:noProof/>
                                <w:color w:val="auto"/>
                                <w:szCs w:val="22"/>
                              </w:rPr>
                              <w:t>Versione n.n del gg.mm.aaaa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6439D" id="Casella di testo 660032699" o:spid="_x0000_s1027" type="#_x0000_t202" style="position:absolute;left:0;text-align:left;margin-left:168.85pt;margin-top:606.95pt;width:213.8pt;height:23.65pt;z-index:251653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" filled="f" stroked="f">
                <v:textbox style="mso-fit-shape-to-text:t">
                  <w:txbxContent>
                    <w:p w14:paraId="29C285F1" w14:textId="77777777" w:rsidR="00B434DD" w:rsidRPr="003C0246" w:rsidRDefault="00B434DD" w:rsidP="00B434DD">
                      <w:pPr>
                        <w:spacing w:line="240" w:lineRule="auto"/>
                        <w:jc w:val="center"/>
                        <w:rPr>
                          <w:rFonts w:cs="Calibri"/>
                          <w:noProof/>
                          <w:color w:val="auto"/>
                          <w:szCs w:val="22"/>
                        </w:rPr>
                      </w:pPr>
                      <w:r w:rsidRPr="003C0246">
                        <w:rPr>
                          <w:rFonts w:cs="Calibri"/>
                          <w:noProof/>
                          <w:color w:val="auto"/>
                          <w:szCs w:val="22"/>
                        </w:rPr>
                        <w:t>Versione n.n del gg.mm.aaaa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434DD" w:rsidRPr="003C0246">
        <w:rPr>
          <w:color w:val="auto"/>
        </w:rPr>
        <w:tab/>
      </w:r>
      <w:bookmarkStart w:id="0" w:name="_Toc465025503"/>
      <w:bookmarkStart w:id="1" w:name="_Toc465025571"/>
      <w:bookmarkEnd w:id="0"/>
      <w:bookmarkEnd w:id="1"/>
      <w:r w:rsidR="00AF0113">
        <w:rPr>
          <w:noProof/>
          <w:lang w:eastAsia="it-IT"/>
        </w:rPr>
        <w:drawing>
          <wp:anchor distT="0" distB="0" distL="114300" distR="114300" simplePos="0" relativeHeight="251658752" behindDoc="0" locked="0" layoutInCell="1" allowOverlap="1" wp14:anchorId="5D75E44C" wp14:editId="6CDC64FD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9" name="Immagine 2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F8CFEB" w14:textId="77777777" w:rsidR="00D4044A" w:rsidRPr="003C0246" w:rsidRDefault="00D4044A" w:rsidP="00B434DD">
      <w:pPr>
        <w:tabs>
          <w:tab w:val="left" w:pos="3715"/>
        </w:tabs>
        <w:rPr>
          <w:color w:val="auto"/>
        </w:rPr>
        <w:sectPr w:rsidR="00D4044A" w:rsidRPr="003C0246" w:rsidSect="000A4DBA">
          <w:headerReference w:type="default" r:id="rId10"/>
          <w:headerReference w:type="first" r:id="rId11"/>
          <w:pgSz w:w="11906" w:h="16838"/>
          <w:pgMar w:top="2268" w:right="1134" w:bottom="0" w:left="1134" w:header="709" w:footer="1168" w:gutter="0"/>
          <w:cols w:space="720"/>
          <w:titlePg/>
          <w:docGrid w:linePitch="360" w:charSpace="-2458"/>
        </w:sectPr>
      </w:pPr>
    </w:p>
    <w:p w14:paraId="2E12F8B9" w14:textId="77777777" w:rsidR="00C64071" w:rsidRPr="0090494D" w:rsidRDefault="00C64071" w:rsidP="00C64071">
      <w:pPr>
        <w:pStyle w:val="Paragrafoelenco"/>
        <w:numPr>
          <w:ilvl w:val="0"/>
          <w:numId w:val="11"/>
        </w:numPr>
        <w:suppressAutoHyphens w:val="0"/>
        <w:spacing w:before="240" w:after="120" w:line="288" w:lineRule="auto"/>
        <w:ind w:left="714" w:hanging="357"/>
        <w:jc w:val="left"/>
        <w:rPr>
          <w:rFonts w:cs="Calibri"/>
          <w:b/>
          <w:caps/>
          <w:color w:val="C00000"/>
          <w:sz w:val="24"/>
          <w:szCs w:val="24"/>
        </w:rPr>
      </w:pPr>
      <w:r w:rsidRPr="0090494D">
        <w:rPr>
          <w:rFonts w:cs="Calibri"/>
          <w:b/>
          <w:caps/>
          <w:color w:val="C00000"/>
          <w:sz w:val="24"/>
          <w:szCs w:val="24"/>
        </w:rPr>
        <w:lastRenderedPageBreak/>
        <w:t>Informazioni generali</w:t>
      </w:r>
    </w:p>
    <w:tbl>
      <w:tblPr>
        <w:tblStyle w:val="Grigliatabella"/>
        <w:tblW w:w="0" w:type="auto"/>
        <w:jc w:val="center"/>
        <w:tblLook w:val="04A0" w:firstRow="1" w:lastRow="0" w:firstColumn="1" w:lastColumn="0" w:noHBand="0" w:noVBand="1"/>
      </w:tblPr>
      <w:tblGrid>
        <w:gridCol w:w="2689"/>
        <w:gridCol w:w="567"/>
        <w:gridCol w:w="2976"/>
        <w:gridCol w:w="567"/>
        <w:gridCol w:w="2829"/>
      </w:tblGrid>
      <w:tr w:rsidR="00677517" w14:paraId="58061C84" w14:textId="77777777" w:rsidTr="00107AC1">
        <w:trPr>
          <w:trHeight w:val="356"/>
          <w:jc w:val="center"/>
        </w:trPr>
        <w:tc>
          <w:tcPr>
            <w:tcW w:w="2689" w:type="dxa"/>
            <w:shd w:val="clear" w:color="auto" w:fill="F2F2F2"/>
            <w:vAlign w:val="center"/>
          </w:tcPr>
          <w:p w14:paraId="0070AABA" w14:textId="77777777" w:rsidR="00677517" w:rsidRDefault="00677517" w:rsidP="00107AC1">
            <w:pPr>
              <w:spacing w:line="240" w:lineRule="auto"/>
              <w:jc w:val="left"/>
              <w:rPr>
                <w:rFonts w:cs="Calibri"/>
                <w:b/>
                <w:color w:val="000000"/>
                <w:spacing w:val="1"/>
              </w:rPr>
            </w:pPr>
            <w:r>
              <w:rPr>
                <w:rFonts w:cs="Calibri"/>
                <w:b/>
                <w:color w:val="000000"/>
                <w:spacing w:val="1"/>
              </w:rPr>
              <w:t>DENOMINAZIONE ENTE</w:t>
            </w:r>
          </w:p>
        </w:tc>
        <w:tc>
          <w:tcPr>
            <w:tcW w:w="6939" w:type="dxa"/>
            <w:gridSpan w:val="4"/>
            <w:vAlign w:val="center"/>
          </w:tcPr>
          <w:p w14:paraId="7D5243F6" w14:textId="77777777" w:rsidR="00677517" w:rsidRDefault="00677517" w:rsidP="00107AC1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</w:p>
        </w:tc>
      </w:tr>
      <w:tr w:rsidR="00C64071" w14:paraId="0A36DF3B" w14:textId="77777777" w:rsidTr="00C64071">
        <w:trPr>
          <w:trHeight w:val="300"/>
          <w:jc w:val="center"/>
        </w:trPr>
        <w:tc>
          <w:tcPr>
            <w:tcW w:w="2689" w:type="dxa"/>
            <w:shd w:val="clear" w:color="auto" w:fill="F2F2F2"/>
            <w:vAlign w:val="center"/>
          </w:tcPr>
          <w:p w14:paraId="28DC9EC2" w14:textId="77777777" w:rsidR="00C64071" w:rsidRDefault="00C64071" w:rsidP="001A296C">
            <w:pPr>
              <w:spacing w:line="240" w:lineRule="auto"/>
              <w:jc w:val="left"/>
              <w:rPr>
                <w:rFonts w:cs="Calibri"/>
                <w:color w:val="000000"/>
                <w:spacing w:val="1"/>
              </w:rPr>
            </w:pPr>
            <w:r w:rsidRPr="00963B96">
              <w:rPr>
                <w:rFonts w:cs="Calibri"/>
                <w:b/>
                <w:color w:val="000000"/>
                <w:spacing w:val="1"/>
              </w:rPr>
              <w:t xml:space="preserve">TITOLO </w:t>
            </w:r>
            <w:r>
              <w:rPr>
                <w:rFonts w:cs="Calibri"/>
                <w:b/>
                <w:color w:val="000000"/>
                <w:spacing w:val="1"/>
              </w:rPr>
              <w:t>PROGETTO</w:t>
            </w:r>
          </w:p>
        </w:tc>
        <w:tc>
          <w:tcPr>
            <w:tcW w:w="6939" w:type="dxa"/>
            <w:gridSpan w:val="4"/>
            <w:vAlign w:val="center"/>
          </w:tcPr>
          <w:p w14:paraId="32C3523E" w14:textId="77777777" w:rsidR="00C64071" w:rsidRDefault="00C64071" w:rsidP="000A7336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</w:p>
        </w:tc>
      </w:tr>
      <w:tr w:rsidR="00C64071" w14:paraId="2BE84289" w14:textId="77777777" w:rsidTr="00C64071">
        <w:trPr>
          <w:trHeight w:val="248"/>
          <w:jc w:val="center"/>
        </w:trPr>
        <w:tc>
          <w:tcPr>
            <w:tcW w:w="2689" w:type="dxa"/>
            <w:shd w:val="clear" w:color="auto" w:fill="F2F2F2"/>
            <w:vAlign w:val="center"/>
          </w:tcPr>
          <w:p w14:paraId="761E9194" w14:textId="77777777" w:rsidR="00C64071" w:rsidRPr="00963B96" w:rsidRDefault="00C64071" w:rsidP="001A296C">
            <w:pPr>
              <w:spacing w:line="240" w:lineRule="auto"/>
              <w:jc w:val="left"/>
              <w:rPr>
                <w:rFonts w:cs="Calibri"/>
                <w:b/>
                <w:color w:val="000000"/>
                <w:spacing w:val="1"/>
              </w:rPr>
            </w:pPr>
            <w:r>
              <w:rPr>
                <w:rFonts w:cs="Calibri"/>
                <w:b/>
                <w:color w:val="000000"/>
                <w:spacing w:val="1"/>
              </w:rPr>
              <w:t>CODICE PROGETTO</w:t>
            </w:r>
          </w:p>
        </w:tc>
        <w:tc>
          <w:tcPr>
            <w:tcW w:w="6939" w:type="dxa"/>
            <w:gridSpan w:val="4"/>
            <w:vAlign w:val="center"/>
          </w:tcPr>
          <w:p w14:paraId="0DC3CEFC" w14:textId="77777777" w:rsidR="00C64071" w:rsidRDefault="00C64071" w:rsidP="000A7336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</w:p>
        </w:tc>
      </w:tr>
      <w:tr w:rsidR="000A7336" w14:paraId="663D003C" w14:textId="77777777" w:rsidTr="00C64071">
        <w:trPr>
          <w:trHeight w:val="356"/>
          <w:jc w:val="center"/>
        </w:trPr>
        <w:tc>
          <w:tcPr>
            <w:tcW w:w="2689" w:type="dxa"/>
            <w:shd w:val="clear" w:color="auto" w:fill="F2F2F2"/>
            <w:vAlign w:val="center"/>
          </w:tcPr>
          <w:p w14:paraId="5249C5E1" w14:textId="77777777" w:rsidR="000A7336" w:rsidRDefault="00677517" w:rsidP="001A296C">
            <w:pPr>
              <w:spacing w:line="240" w:lineRule="auto"/>
              <w:jc w:val="left"/>
              <w:rPr>
                <w:rFonts w:cs="Calibri"/>
                <w:b/>
                <w:color w:val="000000"/>
                <w:spacing w:val="1"/>
              </w:rPr>
            </w:pPr>
            <w:r>
              <w:rPr>
                <w:rFonts w:cs="Calibri"/>
                <w:b/>
                <w:color w:val="000000"/>
                <w:spacing w:val="1"/>
              </w:rPr>
              <w:t>LOCALIZZAZIONE ATTIVITÀ</w:t>
            </w:r>
          </w:p>
          <w:p w14:paraId="37391633" w14:textId="43ED1884" w:rsidR="00677517" w:rsidRDefault="00677517" w:rsidP="001A296C">
            <w:pPr>
              <w:spacing w:line="240" w:lineRule="auto"/>
              <w:jc w:val="left"/>
              <w:rPr>
                <w:rFonts w:cs="Calibri"/>
                <w:b/>
                <w:color w:val="000000"/>
                <w:spacing w:val="1"/>
              </w:rPr>
            </w:pPr>
            <w:r w:rsidRPr="00677517">
              <w:rPr>
                <w:bCs/>
                <w:i/>
                <w:iCs/>
                <w:color w:val="C00000"/>
                <w:sz w:val="20"/>
              </w:rPr>
              <w:t>Indicare Municipio e NIL</w:t>
            </w:r>
          </w:p>
        </w:tc>
        <w:tc>
          <w:tcPr>
            <w:tcW w:w="6939" w:type="dxa"/>
            <w:gridSpan w:val="4"/>
            <w:vAlign w:val="center"/>
          </w:tcPr>
          <w:p w14:paraId="2415752D" w14:textId="77777777" w:rsidR="000A7336" w:rsidRDefault="000A7336" w:rsidP="000A7336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</w:p>
        </w:tc>
      </w:tr>
      <w:tr w:rsidR="00550C17" w14:paraId="491B3985" w14:textId="77777777" w:rsidTr="00550C17">
        <w:trPr>
          <w:trHeight w:val="356"/>
          <w:jc w:val="center"/>
        </w:trPr>
        <w:tc>
          <w:tcPr>
            <w:tcW w:w="2689" w:type="dxa"/>
            <w:shd w:val="clear" w:color="auto" w:fill="F2F2F2"/>
            <w:vAlign w:val="center"/>
          </w:tcPr>
          <w:p w14:paraId="2CDFB517" w14:textId="30D8F820" w:rsidR="00550C17" w:rsidRDefault="00550C17" w:rsidP="001A296C">
            <w:pPr>
              <w:spacing w:line="240" w:lineRule="auto"/>
              <w:jc w:val="left"/>
              <w:rPr>
                <w:rFonts w:cs="Calibri"/>
                <w:b/>
                <w:color w:val="000000"/>
                <w:spacing w:val="1"/>
              </w:rPr>
            </w:pPr>
            <w:r>
              <w:rPr>
                <w:rFonts w:cs="Calibri"/>
                <w:b/>
                <w:color w:val="000000"/>
                <w:spacing w:val="1"/>
              </w:rPr>
              <w:t>RELAZIONE INTERMEDIA</w:t>
            </w:r>
          </w:p>
        </w:tc>
        <w:tc>
          <w:tcPr>
            <w:tcW w:w="567" w:type="dxa"/>
            <w:vAlign w:val="center"/>
          </w:tcPr>
          <w:p w14:paraId="30397A94" w14:textId="77777777" w:rsidR="00550C17" w:rsidRDefault="00550C17" w:rsidP="000A7336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</w:p>
        </w:tc>
        <w:tc>
          <w:tcPr>
            <w:tcW w:w="2976" w:type="dxa"/>
            <w:vAlign w:val="center"/>
          </w:tcPr>
          <w:p w14:paraId="344BDF10" w14:textId="2DC8BC4E" w:rsidR="00550C17" w:rsidRDefault="00550C17" w:rsidP="000A7336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  <w:r>
              <w:rPr>
                <w:rFonts w:cs="Calibri"/>
                <w:color w:val="000000"/>
                <w:spacing w:val="1"/>
              </w:rPr>
              <w:t>I PERIODO</w:t>
            </w:r>
          </w:p>
        </w:tc>
        <w:tc>
          <w:tcPr>
            <w:tcW w:w="567" w:type="dxa"/>
            <w:vAlign w:val="center"/>
          </w:tcPr>
          <w:p w14:paraId="3879B239" w14:textId="77777777" w:rsidR="00550C17" w:rsidRDefault="00550C17" w:rsidP="000A7336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</w:p>
        </w:tc>
        <w:tc>
          <w:tcPr>
            <w:tcW w:w="2829" w:type="dxa"/>
            <w:vAlign w:val="center"/>
          </w:tcPr>
          <w:p w14:paraId="1D330388" w14:textId="6C22AA7B" w:rsidR="00550C17" w:rsidRDefault="00550C17" w:rsidP="000A7336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  <w:proofErr w:type="gramStart"/>
            <w:r>
              <w:rPr>
                <w:rFonts w:cs="Calibri"/>
                <w:color w:val="000000"/>
                <w:spacing w:val="1"/>
              </w:rPr>
              <w:t>II</w:t>
            </w:r>
            <w:proofErr w:type="gramEnd"/>
            <w:r>
              <w:rPr>
                <w:rFonts w:cs="Calibri"/>
                <w:color w:val="000000"/>
                <w:spacing w:val="1"/>
              </w:rPr>
              <w:t xml:space="preserve"> PERIODO</w:t>
            </w:r>
          </w:p>
        </w:tc>
      </w:tr>
    </w:tbl>
    <w:p w14:paraId="39F58ECD" w14:textId="3A314B89" w:rsidR="00C64071" w:rsidRPr="0090494D" w:rsidRDefault="0090494D" w:rsidP="00C64071">
      <w:pPr>
        <w:pStyle w:val="Paragrafoelenco"/>
        <w:numPr>
          <w:ilvl w:val="0"/>
          <w:numId w:val="11"/>
        </w:numPr>
        <w:suppressAutoHyphens w:val="0"/>
        <w:spacing w:before="240" w:after="120" w:line="288" w:lineRule="auto"/>
        <w:ind w:left="714" w:hanging="357"/>
        <w:jc w:val="left"/>
        <w:rPr>
          <w:rFonts w:cs="Calibri"/>
          <w:b/>
          <w:caps/>
          <w:color w:val="C00000"/>
          <w:sz w:val="24"/>
          <w:szCs w:val="24"/>
        </w:rPr>
      </w:pPr>
      <w:r w:rsidRPr="0090494D">
        <w:rPr>
          <w:rFonts w:cs="Calibri"/>
          <w:b/>
          <w:caps/>
          <w:color w:val="C00000"/>
          <w:sz w:val="24"/>
          <w:szCs w:val="24"/>
        </w:rPr>
        <w:t>GRUPPO</w:t>
      </w:r>
      <w:r w:rsidR="00C64071" w:rsidRPr="0090494D">
        <w:rPr>
          <w:rFonts w:cs="Calibri"/>
          <w:b/>
          <w:caps/>
          <w:color w:val="C00000"/>
          <w:sz w:val="24"/>
          <w:szCs w:val="24"/>
        </w:rPr>
        <w:t xml:space="preserve"> di lavoro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143216" w14:paraId="00E0CAB0" w14:textId="77777777" w:rsidTr="000A7336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5AE96524" w14:textId="77777777" w:rsidR="00CC6AAF" w:rsidRDefault="00C64071" w:rsidP="00CC6AAF">
            <w:pPr>
              <w:spacing w:line="240" w:lineRule="auto"/>
              <w:jc w:val="left"/>
              <w:rPr>
                <w:bCs/>
                <w:iCs/>
                <w:color w:val="000000"/>
                <w:sz w:val="24"/>
              </w:rPr>
            </w:pPr>
            <w:r w:rsidRPr="00CC6AAF">
              <w:rPr>
                <w:bCs/>
                <w:iCs/>
                <w:color w:val="000000"/>
                <w:sz w:val="24"/>
              </w:rPr>
              <w:t xml:space="preserve">Descrizione del gruppo di lavoro </w:t>
            </w:r>
          </w:p>
          <w:p w14:paraId="2E835F03" w14:textId="43DD917F" w:rsidR="00C64071" w:rsidRPr="00CC6AAF" w:rsidRDefault="00CC6AAF" w:rsidP="0090494D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4"/>
              </w:rPr>
            </w:pPr>
            <w:r w:rsidRPr="00CC6AAF">
              <w:rPr>
                <w:bCs/>
                <w:i/>
                <w:iCs/>
                <w:color w:val="C00000"/>
                <w:sz w:val="20"/>
              </w:rPr>
              <w:t>Descrivere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proofErr w:type="gramStart"/>
            <w:r w:rsidR="00C64071" w:rsidRPr="00CC6AAF">
              <w:rPr>
                <w:bCs/>
                <w:i/>
                <w:iCs/>
                <w:color w:val="C00000"/>
                <w:sz w:val="20"/>
              </w:rPr>
              <w:t>il team</w:t>
            </w:r>
            <w:proofErr w:type="gramEnd"/>
            <w:r w:rsidR="00C64071" w:rsidRPr="00CC6AAF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 w:rsidR="0090494D">
              <w:rPr>
                <w:bCs/>
                <w:i/>
                <w:iCs/>
                <w:color w:val="C00000"/>
                <w:sz w:val="20"/>
              </w:rPr>
              <w:t>dettagliando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 xml:space="preserve"> nominativi, profili professionali</w:t>
            </w:r>
            <w:r w:rsid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>/</w:t>
            </w:r>
            <w:r w:rsid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 xml:space="preserve">ruolo e attività </w:t>
            </w:r>
            <w:r w:rsidRPr="00CC6AAF">
              <w:rPr>
                <w:bCs/>
                <w:i/>
                <w:iCs/>
                <w:color w:val="C00000"/>
                <w:sz w:val="20"/>
              </w:rPr>
              <w:t>svolte nell’ambito del progetto</w:t>
            </w:r>
          </w:p>
        </w:tc>
      </w:tr>
      <w:tr w:rsidR="00C64071" w14:paraId="51631CC5" w14:textId="77777777" w:rsidTr="001A296C">
        <w:trPr>
          <w:trHeight w:val="414"/>
        </w:trPr>
        <w:tc>
          <w:tcPr>
            <w:tcW w:w="9628" w:type="dxa"/>
            <w:vAlign w:val="center"/>
          </w:tcPr>
          <w:p w14:paraId="4ACC782F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4203BA63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24123A2A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9DA4D76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A4E1AB2" w14:textId="286DDD94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62537FF1" w14:textId="0EBF5FE5" w:rsidR="00C64071" w:rsidRPr="0090494D" w:rsidRDefault="00C64071" w:rsidP="00C64071">
      <w:pPr>
        <w:pStyle w:val="Paragrafoelenco"/>
        <w:numPr>
          <w:ilvl w:val="0"/>
          <w:numId w:val="11"/>
        </w:numPr>
        <w:suppressAutoHyphens w:val="0"/>
        <w:spacing w:before="240" w:after="120" w:line="288" w:lineRule="auto"/>
        <w:ind w:left="714" w:hanging="357"/>
        <w:jc w:val="left"/>
        <w:rPr>
          <w:rFonts w:cs="Calibri"/>
          <w:b/>
          <w:caps/>
          <w:color w:val="C00000"/>
          <w:sz w:val="24"/>
          <w:szCs w:val="24"/>
        </w:rPr>
      </w:pPr>
      <w:r w:rsidRPr="0090494D">
        <w:rPr>
          <w:rFonts w:cs="Calibri"/>
          <w:b/>
          <w:caps/>
          <w:color w:val="C00000"/>
          <w:sz w:val="24"/>
          <w:szCs w:val="24"/>
        </w:rPr>
        <w:t>DESCRIZIONE ATTIVITà REALIZZATE</w:t>
      </w:r>
      <w:r w:rsidR="0014083D" w:rsidRPr="0090494D">
        <w:rPr>
          <w:rFonts w:cs="Calibri"/>
          <w:b/>
          <w:caps/>
          <w:color w:val="C00000"/>
          <w:sz w:val="24"/>
          <w:szCs w:val="24"/>
        </w:rPr>
        <w:t xml:space="preserve"> e risultati raggiunti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143216" w14:paraId="54D4459B" w14:textId="77777777" w:rsidTr="000A7336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38601A3E" w14:textId="77777777" w:rsidR="00C64071" w:rsidRPr="00CC6AAF" w:rsidRDefault="00C64071" w:rsidP="001A296C">
            <w:pPr>
              <w:spacing w:line="240" w:lineRule="auto"/>
              <w:jc w:val="left"/>
              <w:rPr>
                <w:bCs/>
                <w:iCs/>
                <w:color w:val="000000"/>
                <w:sz w:val="24"/>
              </w:rPr>
            </w:pPr>
            <w:r w:rsidRPr="00CC6AAF">
              <w:rPr>
                <w:bCs/>
                <w:iCs/>
                <w:color w:val="000000"/>
                <w:sz w:val="24"/>
              </w:rPr>
              <w:t xml:space="preserve">Descrizione delle attività svolte </w:t>
            </w:r>
          </w:p>
          <w:p w14:paraId="59DB8042" w14:textId="56D6F4CD" w:rsidR="00C64071" w:rsidRPr="00143216" w:rsidRDefault="00CC6AAF" w:rsidP="00CC6AAF">
            <w:pPr>
              <w:spacing w:line="240" w:lineRule="auto"/>
              <w:jc w:val="left"/>
              <w:rPr>
                <w:i/>
                <w:iCs/>
                <w:color w:val="000000"/>
                <w:sz w:val="20"/>
              </w:rPr>
            </w:pPr>
            <w:r>
              <w:rPr>
                <w:bCs/>
                <w:i/>
                <w:iCs/>
                <w:color w:val="C00000"/>
                <w:sz w:val="20"/>
              </w:rPr>
              <w:t xml:space="preserve">Illustrare 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 xml:space="preserve">le diverse fasi di realizzazione del </w:t>
            </w:r>
            <w:r>
              <w:rPr>
                <w:bCs/>
                <w:i/>
                <w:iCs/>
                <w:color w:val="C00000"/>
                <w:sz w:val="20"/>
              </w:rPr>
              <w:t>progetto e le relative attività</w:t>
            </w:r>
            <w:r w:rsidR="00A64552">
              <w:rPr>
                <w:bCs/>
                <w:i/>
                <w:iCs/>
                <w:color w:val="C00000"/>
                <w:sz w:val="20"/>
              </w:rPr>
              <w:t xml:space="preserve"> – mettendole in relazione alle spese sostenute</w:t>
            </w:r>
          </w:p>
        </w:tc>
      </w:tr>
      <w:tr w:rsidR="00C64071" w14:paraId="567A9ABF" w14:textId="77777777" w:rsidTr="001A296C">
        <w:trPr>
          <w:trHeight w:val="414"/>
        </w:trPr>
        <w:tc>
          <w:tcPr>
            <w:tcW w:w="9628" w:type="dxa"/>
            <w:vAlign w:val="center"/>
          </w:tcPr>
          <w:p w14:paraId="6E7F3F25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22A6679A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41641ED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05A2E1C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4EBD5EC" w14:textId="5152CB9D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388F6D53" w14:textId="77777777" w:rsidR="00C64071" w:rsidRDefault="00C64071" w:rsidP="00C64071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143216" w14:paraId="5293245A" w14:textId="77777777" w:rsidTr="000A7336">
        <w:trPr>
          <w:trHeight w:val="454"/>
        </w:trPr>
        <w:tc>
          <w:tcPr>
            <w:tcW w:w="9628" w:type="dxa"/>
            <w:shd w:val="clear" w:color="auto" w:fill="F2F2F2"/>
            <w:vAlign w:val="center"/>
          </w:tcPr>
          <w:p w14:paraId="7161DE1E" w14:textId="2E3C28F2" w:rsidR="00C64071" w:rsidRPr="00CC6AAF" w:rsidRDefault="00C64071" w:rsidP="000A7336">
            <w:pPr>
              <w:spacing w:line="276" w:lineRule="auto"/>
              <w:jc w:val="left"/>
              <w:rPr>
                <w:iCs/>
                <w:color w:val="000000"/>
                <w:sz w:val="24"/>
              </w:rPr>
            </w:pPr>
            <w:r w:rsidRPr="00CC6AAF">
              <w:rPr>
                <w:bCs/>
                <w:iCs/>
                <w:color w:val="000000"/>
                <w:sz w:val="24"/>
              </w:rPr>
              <w:t xml:space="preserve">Descrizione </w:t>
            </w:r>
            <w:r w:rsidRPr="00CC6AAF">
              <w:rPr>
                <w:bCs/>
                <w:iCs/>
                <w:sz w:val="24"/>
              </w:rPr>
              <w:t>dei punti di forza, criticità emerse e</w:t>
            </w:r>
            <w:r w:rsidRPr="00CC6AAF">
              <w:rPr>
                <w:iCs/>
                <w:sz w:val="24"/>
              </w:rPr>
              <w:t xml:space="preserve"> </w:t>
            </w:r>
            <w:r w:rsidRPr="00CC6AAF">
              <w:rPr>
                <w:bCs/>
                <w:iCs/>
                <w:sz w:val="24"/>
              </w:rPr>
              <w:t>relative azioni correttive messe in atto</w:t>
            </w:r>
          </w:p>
        </w:tc>
      </w:tr>
      <w:tr w:rsidR="00C64071" w14:paraId="4F5FB5C2" w14:textId="77777777" w:rsidTr="001A296C">
        <w:trPr>
          <w:trHeight w:val="414"/>
        </w:trPr>
        <w:tc>
          <w:tcPr>
            <w:tcW w:w="9628" w:type="dxa"/>
            <w:vAlign w:val="center"/>
          </w:tcPr>
          <w:p w14:paraId="1FA6F571" w14:textId="0820B8E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A621AC8" w14:textId="77777777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0E6B7A40" w14:textId="77777777" w:rsidR="0090494D" w:rsidRDefault="0090494D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BFEAACB" w14:textId="4B302BA8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426FA026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25CCB928" w14:textId="77777777" w:rsidR="00C64071" w:rsidRDefault="00C64071" w:rsidP="00C64071">
      <w:pPr>
        <w:rPr>
          <w:bCs/>
          <w:i/>
          <w:iCs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143216" w14:paraId="29706639" w14:textId="77777777" w:rsidTr="000A7336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39E7F9AA" w14:textId="77777777" w:rsidR="00C64071" w:rsidRPr="00CC6AAF" w:rsidRDefault="00C64071" w:rsidP="001A296C">
            <w:pPr>
              <w:spacing w:line="240" w:lineRule="auto"/>
              <w:rPr>
                <w:bCs/>
                <w:iCs/>
                <w:sz w:val="24"/>
              </w:rPr>
            </w:pPr>
            <w:r w:rsidRPr="00CC6AAF">
              <w:rPr>
                <w:bCs/>
                <w:iCs/>
                <w:sz w:val="24"/>
              </w:rPr>
              <w:t xml:space="preserve">Descrizione dei principali output raggiunti </w:t>
            </w:r>
          </w:p>
          <w:p w14:paraId="1361C933" w14:textId="4B507C55" w:rsidR="00C64071" w:rsidRPr="00C61129" w:rsidRDefault="00CC6AAF" w:rsidP="001A296C">
            <w:pPr>
              <w:spacing w:line="240" w:lineRule="auto"/>
            </w:pPr>
            <w:r>
              <w:rPr>
                <w:bCs/>
                <w:i/>
                <w:iCs/>
                <w:color w:val="C00000"/>
                <w:sz w:val="20"/>
              </w:rPr>
              <w:t>D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>escrivi l’esito delle attività in termini di be</w:t>
            </w:r>
            <w:r>
              <w:rPr>
                <w:bCs/>
                <w:i/>
                <w:iCs/>
                <w:color w:val="C00000"/>
                <w:sz w:val="20"/>
              </w:rPr>
              <w:t>ni</w:t>
            </w:r>
            <w:r w:rsid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>
              <w:rPr>
                <w:bCs/>
                <w:i/>
                <w:iCs/>
                <w:color w:val="C00000"/>
                <w:sz w:val="20"/>
              </w:rPr>
              <w:t>/</w:t>
            </w:r>
            <w:r w:rsid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>
              <w:rPr>
                <w:bCs/>
                <w:i/>
                <w:iCs/>
                <w:color w:val="C00000"/>
                <w:sz w:val="20"/>
              </w:rPr>
              <w:t>prodotti</w:t>
            </w:r>
            <w:r w:rsid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>
              <w:rPr>
                <w:bCs/>
                <w:i/>
                <w:iCs/>
                <w:color w:val="C00000"/>
                <w:sz w:val="20"/>
              </w:rPr>
              <w:t>/ servizi realizzati</w:t>
            </w:r>
          </w:p>
        </w:tc>
      </w:tr>
      <w:tr w:rsidR="00C64071" w14:paraId="549A94A3" w14:textId="77777777" w:rsidTr="001A296C">
        <w:trPr>
          <w:trHeight w:val="414"/>
        </w:trPr>
        <w:tc>
          <w:tcPr>
            <w:tcW w:w="9628" w:type="dxa"/>
            <w:vAlign w:val="center"/>
          </w:tcPr>
          <w:p w14:paraId="580E5120" w14:textId="1E631D93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5B725F13" w14:textId="77777777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26E33308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529832F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49452714" w14:textId="77777777" w:rsidR="00C64071" w:rsidRDefault="00C64071" w:rsidP="00C64071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143216" w14:paraId="4B308EC8" w14:textId="77777777" w:rsidTr="000A7336">
        <w:trPr>
          <w:trHeight w:val="850"/>
        </w:trPr>
        <w:tc>
          <w:tcPr>
            <w:tcW w:w="9628" w:type="dxa"/>
            <w:shd w:val="clear" w:color="auto" w:fill="F2F2F2"/>
            <w:vAlign w:val="center"/>
          </w:tcPr>
          <w:p w14:paraId="7CF8F963" w14:textId="77777777" w:rsidR="00C64071" w:rsidRPr="0090494D" w:rsidRDefault="00C64071" w:rsidP="001A296C">
            <w:pPr>
              <w:spacing w:line="240" w:lineRule="auto"/>
              <w:jc w:val="left"/>
              <w:rPr>
                <w:sz w:val="24"/>
              </w:rPr>
            </w:pPr>
            <w:r w:rsidRPr="0090494D">
              <w:rPr>
                <w:sz w:val="24"/>
              </w:rPr>
              <w:t>Descrizione delle relazioni con la comunità e il territorio</w:t>
            </w:r>
          </w:p>
          <w:p w14:paraId="768443F9" w14:textId="64E7EEFB" w:rsidR="00C64071" w:rsidRPr="00143216" w:rsidRDefault="0090494D" w:rsidP="0090494D">
            <w:pPr>
              <w:spacing w:line="240" w:lineRule="auto"/>
              <w:jc w:val="left"/>
              <w:rPr>
                <w:i/>
                <w:iCs/>
                <w:color w:val="000000"/>
                <w:sz w:val="20"/>
              </w:rPr>
            </w:pPr>
            <w:r w:rsidRPr="0090494D">
              <w:rPr>
                <w:bCs/>
                <w:i/>
                <w:iCs/>
                <w:color w:val="C00000"/>
                <w:sz w:val="20"/>
              </w:rPr>
              <w:t>Raccontare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 xml:space="preserve"> i contatti e le forme di collaborazione messe in atto con i soggetti</w:t>
            </w:r>
            <w:r w:rsidRPr="0090494D">
              <w:rPr>
                <w:bCs/>
                <w:i/>
                <w:iCs/>
                <w:color w:val="C00000"/>
                <w:sz w:val="20"/>
              </w:rPr>
              <w:t xml:space="preserve"> del territorio, </w:t>
            </w:r>
            <w:r>
              <w:rPr>
                <w:bCs/>
                <w:i/>
                <w:iCs/>
                <w:color w:val="C00000"/>
                <w:sz w:val="20"/>
              </w:rPr>
              <w:t>riassumendo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 xml:space="preserve"> quanto </w:t>
            </w:r>
            <w:r>
              <w:rPr>
                <w:bCs/>
                <w:i/>
                <w:iCs/>
                <w:color w:val="C00000"/>
                <w:sz w:val="20"/>
              </w:rPr>
              <w:t>dettagliato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 xml:space="preserve"> nel Foglio di lavoro ‘Relazioni’ del file </w:t>
            </w:r>
            <w:r w:rsidRPr="0090494D">
              <w:rPr>
                <w:bCs/>
                <w:i/>
                <w:iCs/>
                <w:color w:val="C00000"/>
                <w:sz w:val="20"/>
              </w:rPr>
              <w:t>Excel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 w:rsidRPr="0090494D">
              <w:rPr>
                <w:bCs/>
                <w:i/>
                <w:iCs/>
                <w:color w:val="C00000"/>
                <w:sz w:val="20"/>
              </w:rPr>
              <w:t>‘Rilevazione dati Monitoraggio’</w:t>
            </w:r>
          </w:p>
        </w:tc>
      </w:tr>
      <w:tr w:rsidR="00C64071" w14:paraId="10EB92F5" w14:textId="77777777" w:rsidTr="001A296C">
        <w:trPr>
          <w:trHeight w:val="414"/>
        </w:trPr>
        <w:tc>
          <w:tcPr>
            <w:tcW w:w="9628" w:type="dxa"/>
            <w:vAlign w:val="center"/>
          </w:tcPr>
          <w:p w14:paraId="20E27B14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4675AE5" w14:textId="3F96A880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54B3D3A" w14:textId="77777777" w:rsidR="0090494D" w:rsidRDefault="0090494D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C16C75F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74877C6C" w14:textId="77777777" w:rsidR="00067066" w:rsidRDefault="00067066" w:rsidP="00067066">
      <w:pPr>
        <w:pStyle w:val="Paragrafoelenco"/>
        <w:suppressAutoHyphens w:val="0"/>
        <w:spacing w:before="240" w:after="120" w:line="288" w:lineRule="auto"/>
        <w:ind w:left="714"/>
        <w:jc w:val="left"/>
        <w:rPr>
          <w:rFonts w:cs="Calibri"/>
          <w:b/>
          <w:caps/>
          <w:color w:val="C00000"/>
          <w:sz w:val="24"/>
          <w:szCs w:val="24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067066" w:rsidRPr="00143216" w14:paraId="2E61FBC9" w14:textId="77777777" w:rsidTr="00B86E3F">
        <w:trPr>
          <w:trHeight w:val="850"/>
        </w:trPr>
        <w:tc>
          <w:tcPr>
            <w:tcW w:w="9628" w:type="dxa"/>
            <w:shd w:val="clear" w:color="auto" w:fill="F2F2F2"/>
            <w:vAlign w:val="center"/>
          </w:tcPr>
          <w:p w14:paraId="1DA3C24E" w14:textId="09255671" w:rsidR="00067066" w:rsidRPr="009733D8" w:rsidRDefault="00AC6692" w:rsidP="00B86E3F">
            <w:pPr>
              <w:spacing w:line="240" w:lineRule="auto"/>
              <w:jc w:val="left"/>
              <w:rPr>
                <w:sz w:val="24"/>
              </w:rPr>
            </w:pPr>
            <w:r w:rsidRPr="001572CE">
              <w:rPr>
                <w:bCs/>
                <w:i/>
                <w:iCs/>
                <w:color w:val="000000"/>
                <w:sz w:val="24"/>
              </w:rPr>
              <w:t>Descrizione delle modalità attraverso cui è stata data ottemperanza ai principi del DNSH: ind</w:t>
            </w:r>
            <w:r>
              <w:rPr>
                <w:bCs/>
                <w:i/>
                <w:iCs/>
                <w:color w:val="000000"/>
                <w:sz w:val="24"/>
              </w:rPr>
              <w:t>icare i documenti di comprova e</w:t>
            </w:r>
            <w:r w:rsidRPr="001572CE">
              <w:rPr>
                <w:bCs/>
                <w:i/>
                <w:iCs/>
                <w:color w:val="000000"/>
                <w:sz w:val="24"/>
              </w:rPr>
              <w:t xml:space="preserve"> allegare la documentazione e le Check</w:t>
            </w:r>
            <w:r>
              <w:rPr>
                <w:bCs/>
                <w:i/>
                <w:iCs/>
                <w:color w:val="000000"/>
                <w:sz w:val="24"/>
              </w:rPr>
              <w:t xml:space="preserve"> </w:t>
            </w:r>
            <w:r w:rsidRPr="001572CE">
              <w:rPr>
                <w:bCs/>
                <w:i/>
                <w:iCs/>
                <w:color w:val="000000"/>
                <w:sz w:val="24"/>
              </w:rPr>
              <w:t>list riferite alle tipologie di spese del progetto</w:t>
            </w:r>
          </w:p>
        </w:tc>
      </w:tr>
      <w:tr w:rsidR="00067066" w14:paraId="35F9751D" w14:textId="77777777" w:rsidTr="00B86E3F">
        <w:trPr>
          <w:trHeight w:val="414"/>
        </w:trPr>
        <w:tc>
          <w:tcPr>
            <w:tcW w:w="9628" w:type="dxa"/>
            <w:vAlign w:val="center"/>
          </w:tcPr>
          <w:p w14:paraId="00051282" w14:textId="77777777" w:rsidR="00067066" w:rsidRDefault="00067066" w:rsidP="00B86E3F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5DA3B973" w14:textId="77777777" w:rsidR="00067066" w:rsidRDefault="00067066" w:rsidP="00B86E3F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D0E61C5" w14:textId="77777777" w:rsidR="00067066" w:rsidRDefault="00067066" w:rsidP="00B86E3F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2176137" w14:textId="77777777" w:rsidR="00067066" w:rsidRDefault="00067066" w:rsidP="00B86E3F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086AFEBC" w14:textId="77777777" w:rsidR="00067066" w:rsidRDefault="00067066" w:rsidP="00067066">
      <w:pPr>
        <w:pStyle w:val="Paragrafoelenco"/>
        <w:suppressAutoHyphens w:val="0"/>
        <w:spacing w:before="240" w:after="120" w:line="288" w:lineRule="auto"/>
        <w:ind w:left="714"/>
        <w:jc w:val="left"/>
        <w:rPr>
          <w:rFonts w:cs="Calibri"/>
          <w:b/>
          <w:caps/>
          <w:color w:val="C00000"/>
          <w:sz w:val="24"/>
          <w:szCs w:val="24"/>
        </w:rPr>
      </w:pPr>
    </w:p>
    <w:p w14:paraId="387175D4" w14:textId="19655730" w:rsidR="00C64071" w:rsidRPr="0090494D" w:rsidRDefault="00C64071" w:rsidP="00C64071">
      <w:pPr>
        <w:pStyle w:val="Paragrafoelenco"/>
        <w:numPr>
          <w:ilvl w:val="0"/>
          <w:numId w:val="11"/>
        </w:numPr>
        <w:suppressAutoHyphens w:val="0"/>
        <w:spacing w:before="240" w:after="120" w:line="288" w:lineRule="auto"/>
        <w:ind w:left="714" w:hanging="357"/>
        <w:jc w:val="left"/>
        <w:rPr>
          <w:rFonts w:cs="Calibri"/>
          <w:b/>
          <w:caps/>
          <w:color w:val="C00000"/>
          <w:sz w:val="24"/>
          <w:szCs w:val="24"/>
        </w:rPr>
      </w:pPr>
      <w:r w:rsidRPr="0090494D">
        <w:rPr>
          <w:rFonts w:cs="Calibri"/>
          <w:b/>
          <w:caps/>
          <w:color w:val="C00000"/>
          <w:sz w:val="24"/>
          <w:szCs w:val="24"/>
        </w:rPr>
        <w:t>dati di monitoraggio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E052C9" w14:paraId="14233DBB" w14:textId="77777777" w:rsidTr="000A7336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73C22206" w14:textId="77777777" w:rsidR="00C64071" w:rsidRPr="0090494D" w:rsidRDefault="00C64071" w:rsidP="001A296C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90494D">
              <w:rPr>
                <w:color w:val="000000"/>
                <w:sz w:val="24"/>
              </w:rPr>
              <w:t>Persone coinvolte nelle attività</w:t>
            </w:r>
          </w:p>
          <w:p w14:paraId="79A0427A" w14:textId="5989C612" w:rsidR="00C64071" w:rsidRPr="00AF7F0C" w:rsidRDefault="0090494D" w:rsidP="0090494D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0"/>
              </w:rPr>
            </w:pPr>
            <w:r w:rsidRPr="0090494D">
              <w:rPr>
                <w:bCs/>
                <w:i/>
                <w:iCs/>
                <w:color w:val="C00000"/>
                <w:sz w:val="20"/>
              </w:rPr>
              <w:t>Indicare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 xml:space="preserve"> il numero di persone coinvolte nelle attività/servizi erogati avendo cura di </w:t>
            </w:r>
            <w:r w:rsidRPr="0090494D">
              <w:rPr>
                <w:bCs/>
                <w:i/>
                <w:iCs/>
                <w:color w:val="C00000"/>
                <w:sz w:val="20"/>
              </w:rPr>
              <w:t>evidenziarne le caratteristiche</w:t>
            </w:r>
          </w:p>
        </w:tc>
      </w:tr>
      <w:tr w:rsidR="00C64071" w14:paraId="10FF106B" w14:textId="77777777" w:rsidTr="001A296C">
        <w:trPr>
          <w:trHeight w:val="414"/>
        </w:trPr>
        <w:tc>
          <w:tcPr>
            <w:tcW w:w="9628" w:type="dxa"/>
            <w:vAlign w:val="center"/>
          </w:tcPr>
          <w:p w14:paraId="2703E8B5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5C031CF4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E7A9521" w14:textId="6CC6178C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06825817" w14:textId="77777777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FB800AF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2425A05B" w14:textId="77777777" w:rsidR="00C64071" w:rsidRDefault="00C64071" w:rsidP="00C64071">
      <w:pPr>
        <w:pStyle w:val="Corpodeltesto3"/>
        <w:jc w:val="left"/>
        <w:rPr>
          <w:bCs/>
          <w:i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E052C9" w14:paraId="2A81277B" w14:textId="77777777" w:rsidTr="000A7336">
        <w:trPr>
          <w:trHeight w:val="850"/>
        </w:trPr>
        <w:tc>
          <w:tcPr>
            <w:tcW w:w="9628" w:type="dxa"/>
            <w:shd w:val="clear" w:color="auto" w:fill="F2F2F2"/>
            <w:vAlign w:val="center"/>
          </w:tcPr>
          <w:p w14:paraId="3019FAE5" w14:textId="77777777" w:rsidR="0090494D" w:rsidRDefault="00C64071" w:rsidP="0090494D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90494D">
              <w:rPr>
                <w:color w:val="000000"/>
                <w:sz w:val="24"/>
              </w:rPr>
              <w:lastRenderedPageBreak/>
              <w:t>Collaborazioni avviate</w:t>
            </w:r>
          </w:p>
          <w:p w14:paraId="66C4E48F" w14:textId="50AC81DA" w:rsidR="00C64071" w:rsidRPr="0090494D" w:rsidRDefault="005B4D57" w:rsidP="005B4D57">
            <w:pPr>
              <w:spacing w:line="240" w:lineRule="auto"/>
              <w:jc w:val="left"/>
              <w:rPr>
                <w:color w:val="000000"/>
                <w:sz w:val="24"/>
              </w:rPr>
            </w:pPr>
            <w:r>
              <w:rPr>
                <w:bCs/>
                <w:i/>
                <w:iCs/>
                <w:color w:val="C00000"/>
                <w:sz w:val="20"/>
              </w:rPr>
              <w:t xml:space="preserve">Indicare 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>collaborazioni avviate nello svolgimento delle attività, ritenute importanti per verificare e valutare la capacità dei progetti di “attivare” il territorio e capitalizzare i ri</w:t>
            </w:r>
            <w:r>
              <w:rPr>
                <w:bCs/>
                <w:i/>
                <w:iCs/>
                <w:color w:val="C00000"/>
                <w:sz w:val="20"/>
              </w:rPr>
              <w:t xml:space="preserve">sultati che si prevede </w:t>
            </w:r>
            <w:r w:rsidR="00386E6F">
              <w:rPr>
                <w:bCs/>
                <w:i/>
                <w:iCs/>
                <w:color w:val="C00000"/>
                <w:sz w:val="20"/>
              </w:rPr>
              <w:t>di conseguire</w:t>
            </w:r>
          </w:p>
        </w:tc>
      </w:tr>
      <w:tr w:rsidR="00C64071" w14:paraId="52E7CC6B" w14:textId="77777777" w:rsidTr="001A296C">
        <w:trPr>
          <w:trHeight w:val="414"/>
        </w:trPr>
        <w:tc>
          <w:tcPr>
            <w:tcW w:w="9628" w:type="dxa"/>
            <w:vAlign w:val="center"/>
          </w:tcPr>
          <w:p w14:paraId="37D451E1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427605F" w14:textId="77777777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E2D822D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33EDAF6E" w14:textId="77777777" w:rsidR="0014083D" w:rsidRDefault="0014083D" w:rsidP="00C64071">
      <w:pPr>
        <w:autoSpaceDE w:val="0"/>
        <w:autoSpaceDN w:val="0"/>
        <w:adjustRightInd w:val="0"/>
        <w:spacing w:after="0" w:line="276" w:lineRule="auto"/>
        <w:rPr>
          <w:rFonts w:cs="Calibri"/>
          <w:i/>
          <w:iCs/>
          <w:szCs w:val="22"/>
        </w:rPr>
      </w:pPr>
    </w:p>
    <w:p w14:paraId="5B1C5EB3" w14:textId="45D8C5E4" w:rsidR="0014083D" w:rsidRPr="0090494D" w:rsidRDefault="0090494D" w:rsidP="0090494D">
      <w:pPr>
        <w:pStyle w:val="Paragrafoelenco"/>
        <w:numPr>
          <w:ilvl w:val="0"/>
          <w:numId w:val="11"/>
        </w:numPr>
        <w:suppressAutoHyphens w:val="0"/>
        <w:spacing w:before="240" w:after="120" w:line="288" w:lineRule="auto"/>
        <w:ind w:left="714" w:hanging="357"/>
        <w:jc w:val="left"/>
        <w:rPr>
          <w:rFonts w:cs="Calibri"/>
          <w:b/>
          <w:caps/>
          <w:color w:val="C00000"/>
          <w:sz w:val="24"/>
          <w:szCs w:val="24"/>
        </w:rPr>
      </w:pPr>
      <w:r w:rsidRPr="0090494D">
        <w:rPr>
          <w:rFonts w:cs="Calibri"/>
          <w:b/>
          <w:caps/>
          <w:color w:val="C00000"/>
          <w:sz w:val="24"/>
          <w:szCs w:val="24"/>
        </w:rPr>
        <w:t>PROSECUZIONE ATTIVITà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14083D" w:rsidRPr="00AF0113" w14:paraId="22BFA602" w14:textId="77777777" w:rsidTr="000A7336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6A69EC57" w14:textId="38FCEC54" w:rsidR="0014083D" w:rsidRPr="005B4D57" w:rsidRDefault="0014083D" w:rsidP="00D55961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5B4D57">
              <w:rPr>
                <w:color w:val="000000"/>
                <w:sz w:val="24"/>
              </w:rPr>
              <w:t xml:space="preserve">Programma attività previste </w:t>
            </w:r>
          </w:p>
          <w:p w14:paraId="7C9CB459" w14:textId="662FC4BC" w:rsidR="0014083D" w:rsidRPr="00AF0113" w:rsidRDefault="005B4D57" w:rsidP="005B4D57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0"/>
                <w:highlight w:val="yellow"/>
              </w:rPr>
            </w:pPr>
            <w:r w:rsidRPr="005B4D57">
              <w:rPr>
                <w:bCs/>
                <w:i/>
                <w:iCs/>
                <w:color w:val="C00000"/>
                <w:sz w:val="20"/>
              </w:rPr>
              <w:t>Indicare</w:t>
            </w:r>
            <w:r w:rsidR="0014083D" w:rsidRPr="005B4D57">
              <w:rPr>
                <w:bCs/>
                <w:i/>
                <w:iCs/>
                <w:color w:val="C00000"/>
                <w:sz w:val="20"/>
              </w:rPr>
              <w:t xml:space="preserve"> obiettivi </w:t>
            </w:r>
            <w:r w:rsidR="00386E6F" w:rsidRPr="005B4D57">
              <w:rPr>
                <w:bCs/>
                <w:i/>
                <w:iCs/>
                <w:color w:val="C00000"/>
                <w:sz w:val="20"/>
              </w:rPr>
              <w:t>ed attività</w:t>
            </w:r>
            <w:r w:rsidR="0014083D" w:rsidRPr="005B4D57">
              <w:rPr>
                <w:bCs/>
                <w:i/>
                <w:iCs/>
                <w:color w:val="C00000"/>
                <w:sz w:val="20"/>
              </w:rPr>
              <w:t xml:space="preserve"> prioritarie che </w:t>
            </w:r>
            <w:r w:rsidRPr="005B4D57">
              <w:rPr>
                <w:bCs/>
                <w:i/>
                <w:iCs/>
                <w:color w:val="C00000"/>
                <w:sz w:val="20"/>
              </w:rPr>
              <w:t>si prevede di svolgere nei prossimi mesi</w:t>
            </w:r>
          </w:p>
        </w:tc>
      </w:tr>
      <w:tr w:rsidR="0014083D" w:rsidRPr="00AF0113" w14:paraId="71265CB5" w14:textId="77777777" w:rsidTr="00D55961">
        <w:trPr>
          <w:trHeight w:val="414"/>
        </w:trPr>
        <w:tc>
          <w:tcPr>
            <w:tcW w:w="9628" w:type="dxa"/>
            <w:vAlign w:val="center"/>
          </w:tcPr>
          <w:p w14:paraId="2D504EF4" w14:textId="77777777" w:rsidR="0014083D" w:rsidRPr="000A7336" w:rsidRDefault="0014083D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0CD1DB85" w14:textId="77777777" w:rsidR="000A7336" w:rsidRP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5F2A7A9B" w14:textId="77777777" w:rsidR="0014083D" w:rsidRPr="000A7336" w:rsidRDefault="0014083D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BAE84B7" w14:textId="77777777" w:rsidR="0014083D" w:rsidRPr="000A7336" w:rsidRDefault="0014083D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67BF9240" w14:textId="77777777" w:rsidR="0014083D" w:rsidRPr="00AF0113" w:rsidRDefault="0014083D" w:rsidP="0014083D">
      <w:pPr>
        <w:pStyle w:val="Corpodeltesto3"/>
        <w:jc w:val="left"/>
        <w:rPr>
          <w:bCs/>
          <w:i/>
          <w:highlight w:val="yellow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14083D" w:rsidRPr="00E052C9" w14:paraId="5C821A4F" w14:textId="77777777" w:rsidTr="000A7336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3B5A7CE3" w14:textId="3757BEFB" w:rsidR="0014083D" w:rsidRPr="005B4D57" w:rsidRDefault="0014083D" w:rsidP="005B4D57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5B4D57">
              <w:rPr>
                <w:color w:val="000000"/>
                <w:sz w:val="24"/>
              </w:rPr>
              <w:t>Eventi e incontri pubblici</w:t>
            </w:r>
          </w:p>
          <w:p w14:paraId="1975EFED" w14:textId="51479B0A" w:rsidR="0014083D" w:rsidRPr="004069A7" w:rsidRDefault="005B4D57" w:rsidP="005B4D57">
            <w:pPr>
              <w:spacing w:line="240" w:lineRule="auto"/>
              <w:rPr>
                <w:bCs/>
                <w:i/>
                <w:iCs/>
                <w:color w:val="000000"/>
                <w:sz w:val="20"/>
              </w:rPr>
            </w:pPr>
            <w:r>
              <w:rPr>
                <w:bCs/>
                <w:i/>
                <w:iCs/>
                <w:color w:val="C00000"/>
                <w:sz w:val="20"/>
              </w:rPr>
              <w:t xml:space="preserve">Indicare </w:t>
            </w:r>
            <w:r w:rsidR="00386E6F">
              <w:rPr>
                <w:bCs/>
                <w:i/>
                <w:iCs/>
                <w:color w:val="C00000"/>
                <w:sz w:val="20"/>
              </w:rPr>
              <w:t>eventuali</w:t>
            </w:r>
            <w:r w:rsidR="00386E6F" w:rsidRPr="005B4D57">
              <w:rPr>
                <w:bCs/>
                <w:i/>
                <w:iCs/>
                <w:color w:val="C00000"/>
                <w:sz w:val="20"/>
              </w:rPr>
              <w:t xml:space="preserve"> eventi</w:t>
            </w:r>
            <w:r w:rsidR="0014083D" w:rsidRPr="005B4D57">
              <w:rPr>
                <w:bCs/>
                <w:i/>
                <w:iCs/>
                <w:color w:val="C00000"/>
                <w:sz w:val="20"/>
              </w:rPr>
              <w:t xml:space="preserve"> e incontri pubblic</w:t>
            </w:r>
            <w:r>
              <w:rPr>
                <w:bCs/>
                <w:i/>
                <w:iCs/>
                <w:color w:val="C00000"/>
                <w:sz w:val="20"/>
              </w:rPr>
              <w:t xml:space="preserve">i previsti nei prossimi mesi, fornendone data, luogo e </w:t>
            </w:r>
            <w:r w:rsidR="00AF0113" w:rsidRPr="005B4D57">
              <w:rPr>
                <w:bCs/>
                <w:i/>
                <w:iCs/>
                <w:color w:val="C00000"/>
                <w:sz w:val="20"/>
              </w:rPr>
              <w:t>una breve descrizione</w:t>
            </w:r>
          </w:p>
        </w:tc>
      </w:tr>
      <w:tr w:rsidR="0014083D" w14:paraId="68509572" w14:textId="77777777" w:rsidTr="00D55961">
        <w:trPr>
          <w:trHeight w:val="414"/>
        </w:trPr>
        <w:tc>
          <w:tcPr>
            <w:tcW w:w="9628" w:type="dxa"/>
            <w:vAlign w:val="center"/>
          </w:tcPr>
          <w:p w14:paraId="06381FEB" w14:textId="77777777" w:rsidR="0014083D" w:rsidRDefault="0014083D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A77EF73" w14:textId="77777777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4C90C133" w14:textId="77777777" w:rsidR="0014083D" w:rsidRDefault="0014083D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3D71C16D" w14:textId="77777777" w:rsidR="0014083D" w:rsidRDefault="0014083D" w:rsidP="00C64071">
      <w:pPr>
        <w:autoSpaceDE w:val="0"/>
        <w:autoSpaceDN w:val="0"/>
        <w:adjustRightInd w:val="0"/>
        <w:spacing w:after="0" w:line="276" w:lineRule="auto"/>
        <w:rPr>
          <w:rFonts w:cs="Calibri"/>
          <w:i/>
          <w:iCs/>
          <w:szCs w:val="22"/>
        </w:rPr>
      </w:pPr>
    </w:p>
    <w:p w14:paraId="209AD192" w14:textId="77777777" w:rsidR="00386E6F" w:rsidRPr="00386E6F" w:rsidRDefault="00386E6F" w:rsidP="00386E6F">
      <w:pPr>
        <w:autoSpaceDE w:val="0"/>
        <w:autoSpaceDN w:val="0"/>
        <w:adjustRightInd w:val="0"/>
        <w:spacing w:after="0" w:line="276" w:lineRule="auto"/>
        <w:rPr>
          <w:rFonts w:cs="Calibri"/>
          <w:b/>
          <w:bCs/>
          <w:iCs/>
          <w:szCs w:val="22"/>
        </w:rPr>
      </w:pPr>
      <w:r w:rsidRPr="00386E6F">
        <w:rPr>
          <w:rFonts w:cs="Calibri"/>
          <w:b/>
          <w:bCs/>
          <w:iCs/>
          <w:szCs w:val="22"/>
        </w:rPr>
        <w:t>ALLEGA</w:t>
      </w:r>
    </w:p>
    <w:p w14:paraId="6E669A9D" w14:textId="39D66259" w:rsidR="00386E6F" w:rsidRPr="00386E6F" w:rsidRDefault="00386E6F" w:rsidP="00386E6F">
      <w:pPr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rPr>
          <w:rFonts w:cs="Calibri"/>
          <w:iCs/>
          <w:szCs w:val="22"/>
        </w:rPr>
      </w:pPr>
      <w:r w:rsidRPr="00386E6F">
        <w:rPr>
          <w:rFonts w:cs="Calibri"/>
          <w:iCs/>
          <w:szCs w:val="22"/>
        </w:rPr>
        <w:t>Allegato 1</w:t>
      </w:r>
      <w:r w:rsidR="007410A5">
        <w:rPr>
          <w:rFonts w:cs="Calibri"/>
          <w:iCs/>
          <w:szCs w:val="22"/>
        </w:rPr>
        <w:t>3</w:t>
      </w:r>
      <w:r w:rsidRPr="00386E6F">
        <w:rPr>
          <w:rFonts w:cs="Calibri"/>
          <w:iCs/>
          <w:szCs w:val="22"/>
        </w:rPr>
        <w:t>_Checklist DNSH ex ante ed ex post</w:t>
      </w:r>
    </w:p>
    <w:p w14:paraId="71466B4C" w14:textId="77777777" w:rsidR="00386E6F" w:rsidRPr="00386E6F" w:rsidRDefault="00386E6F" w:rsidP="00386E6F">
      <w:pPr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rPr>
          <w:rFonts w:cs="Calibri"/>
          <w:iCs/>
          <w:szCs w:val="22"/>
        </w:rPr>
      </w:pPr>
      <w:r w:rsidRPr="00386E6F">
        <w:rPr>
          <w:rFonts w:cs="Calibri"/>
          <w:iCs/>
          <w:szCs w:val="22"/>
        </w:rPr>
        <w:t xml:space="preserve">documentazione a comprova del rispetto del principio DNSH (schede tecniche, dichiarazioni di conformità ed eventuali certificazioni ambientali applicabili)  </w:t>
      </w:r>
    </w:p>
    <w:p w14:paraId="5B74DC00" w14:textId="77777777" w:rsidR="00386E6F" w:rsidRDefault="00386E6F" w:rsidP="00C64071">
      <w:pPr>
        <w:autoSpaceDE w:val="0"/>
        <w:autoSpaceDN w:val="0"/>
        <w:adjustRightInd w:val="0"/>
        <w:spacing w:after="0" w:line="276" w:lineRule="auto"/>
        <w:rPr>
          <w:rFonts w:cs="Calibri"/>
          <w:iCs/>
          <w:szCs w:val="22"/>
        </w:rPr>
      </w:pPr>
    </w:p>
    <w:p w14:paraId="77950BF8" w14:textId="77777777" w:rsidR="00386E6F" w:rsidRDefault="00386E6F" w:rsidP="00C64071">
      <w:pPr>
        <w:autoSpaceDE w:val="0"/>
        <w:autoSpaceDN w:val="0"/>
        <w:adjustRightInd w:val="0"/>
        <w:spacing w:after="0" w:line="276" w:lineRule="auto"/>
        <w:rPr>
          <w:rFonts w:cs="Calibri"/>
          <w:iCs/>
          <w:szCs w:val="22"/>
        </w:rPr>
      </w:pPr>
    </w:p>
    <w:p w14:paraId="2AA82AFB" w14:textId="24F8CB1E" w:rsidR="00C64071" w:rsidRPr="005B4D57" w:rsidRDefault="005B4D57" w:rsidP="00C64071">
      <w:pPr>
        <w:autoSpaceDE w:val="0"/>
        <w:autoSpaceDN w:val="0"/>
        <w:adjustRightInd w:val="0"/>
        <w:spacing w:after="0" w:line="276" w:lineRule="auto"/>
        <w:rPr>
          <w:rFonts w:cs="Calibri"/>
          <w:iCs/>
          <w:szCs w:val="22"/>
        </w:rPr>
      </w:pPr>
      <w:r w:rsidRPr="005B4D57">
        <w:rPr>
          <w:rFonts w:cs="Calibri"/>
          <w:iCs/>
          <w:szCs w:val="22"/>
        </w:rPr>
        <w:t>Luogo</w:t>
      </w:r>
    </w:p>
    <w:p w14:paraId="1085B6EE" w14:textId="77777777" w:rsidR="00C64071" w:rsidRPr="00C64071" w:rsidRDefault="00C64071" w:rsidP="00C64071">
      <w:pPr>
        <w:autoSpaceDE w:val="0"/>
        <w:autoSpaceDN w:val="0"/>
        <w:adjustRightInd w:val="0"/>
        <w:spacing w:after="0" w:line="276" w:lineRule="auto"/>
        <w:rPr>
          <w:rFonts w:cs="Calibri"/>
          <w:i/>
          <w:iCs/>
          <w:szCs w:val="22"/>
        </w:rPr>
      </w:pPr>
    </w:p>
    <w:p w14:paraId="74C77078" w14:textId="77777777" w:rsidR="00C64071" w:rsidRPr="00C64071" w:rsidRDefault="00C64071" w:rsidP="00C64071">
      <w:pPr>
        <w:spacing w:after="0" w:line="240" w:lineRule="auto"/>
        <w:ind w:left="3544" w:hanging="567"/>
        <w:jc w:val="center"/>
        <w:rPr>
          <w:rFonts w:cs="Calibri"/>
          <w:i/>
          <w:iCs/>
          <w:sz w:val="23"/>
          <w:szCs w:val="23"/>
          <w:lang w:eastAsia="it-IT"/>
        </w:rPr>
      </w:pPr>
      <w:r w:rsidRPr="00C64071">
        <w:rPr>
          <w:rFonts w:cs="Calibri"/>
          <w:sz w:val="23"/>
          <w:szCs w:val="23"/>
          <w:lang w:eastAsia="it-IT"/>
        </w:rPr>
        <w:t xml:space="preserve">                                  </w:t>
      </w:r>
    </w:p>
    <w:p w14:paraId="2232ABA6" w14:textId="77777777" w:rsidR="00C64071" w:rsidRPr="00C64071" w:rsidRDefault="00C64071" w:rsidP="00C64071">
      <w:pPr>
        <w:spacing w:after="120" w:line="240" w:lineRule="auto"/>
        <w:ind w:left="3969"/>
        <w:jc w:val="center"/>
        <w:rPr>
          <w:rFonts w:cs="Calibri"/>
          <w:i/>
          <w:iCs/>
          <w:sz w:val="23"/>
          <w:szCs w:val="23"/>
          <w:lang w:eastAsia="it-IT"/>
        </w:rPr>
      </w:pPr>
    </w:p>
    <w:p w14:paraId="0CEFC31E" w14:textId="77777777" w:rsidR="00C64071" w:rsidRPr="00C64071" w:rsidRDefault="00C64071" w:rsidP="00C64071">
      <w:pPr>
        <w:spacing w:after="120" w:line="240" w:lineRule="auto"/>
        <w:ind w:left="3969"/>
        <w:jc w:val="center"/>
        <w:rPr>
          <w:rFonts w:cs="Calibri"/>
          <w:i/>
          <w:iCs/>
          <w:sz w:val="23"/>
          <w:szCs w:val="23"/>
          <w:lang w:eastAsia="it-IT"/>
        </w:rPr>
      </w:pPr>
      <w:r w:rsidRPr="00C64071">
        <w:rPr>
          <w:rFonts w:cs="Calibri"/>
          <w:i/>
          <w:iCs/>
          <w:sz w:val="23"/>
          <w:szCs w:val="23"/>
          <w:lang w:eastAsia="it-IT"/>
        </w:rPr>
        <w:t xml:space="preserve"> Sottoscritto con firma digitale</w:t>
      </w:r>
    </w:p>
    <w:p w14:paraId="651D1822" w14:textId="77777777" w:rsidR="00C64071" w:rsidRPr="00C64071" w:rsidRDefault="00C64071" w:rsidP="00C64071">
      <w:pPr>
        <w:spacing w:after="0" w:line="240" w:lineRule="auto"/>
        <w:ind w:left="3969"/>
        <w:jc w:val="center"/>
        <w:rPr>
          <w:rFonts w:cs="Calibri"/>
          <w:b/>
          <w:bCs/>
          <w:sz w:val="23"/>
          <w:szCs w:val="23"/>
          <w:lang w:eastAsia="it-IT"/>
        </w:rPr>
      </w:pPr>
      <w:r w:rsidRPr="00C64071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2833C012" w14:textId="77777777" w:rsidR="00C64071" w:rsidRPr="00C64071" w:rsidRDefault="00C64071" w:rsidP="00C64071">
      <w:pPr>
        <w:spacing w:after="0" w:line="240" w:lineRule="auto"/>
        <w:ind w:left="3969"/>
        <w:jc w:val="center"/>
        <w:rPr>
          <w:bCs/>
          <w:szCs w:val="22"/>
        </w:rPr>
      </w:pPr>
      <w:r w:rsidRPr="00C64071">
        <w:rPr>
          <w:bCs/>
          <w:szCs w:val="22"/>
        </w:rPr>
        <w:t>Il legale rappresentante o altro soggetto con poteri di firma</w:t>
      </w:r>
    </w:p>
    <w:p w14:paraId="5A23E4F2" w14:textId="77777777" w:rsidR="00C64071" w:rsidRPr="00003FD2" w:rsidRDefault="00C64071" w:rsidP="00C64071">
      <w:pPr>
        <w:spacing w:before="240" w:after="0" w:line="276" w:lineRule="auto"/>
        <w:jc w:val="left"/>
        <w:rPr>
          <w:rFonts w:cs="Calibri"/>
          <w:b/>
          <w:bCs/>
          <w:color w:val="auto"/>
          <w:sz w:val="24"/>
          <w:szCs w:val="24"/>
          <w:bdr w:val="single" w:sz="4" w:space="0" w:color="auto"/>
          <w:lang w:eastAsia="it-IT"/>
        </w:rPr>
      </w:pPr>
    </w:p>
    <w:sectPr w:rsidR="00C64071" w:rsidRPr="00003FD2" w:rsidSect="00EC08CD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933" w:right="1134" w:bottom="2041" w:left="1134" w:header="709" w:footer="289" w:gutter="0"/>
      <w:pgNumType w:start="1"/>
      <w:cols w:space="72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70D5B5" w14:textId="77777777" w:rsidR="00E70E8E" w:rsidRDefault="00E70E8E">
      <w:pPr>
        <w:spacing w:after="0" w:line="240" w:lineRule="auto"/>
      </w:pPr>
      <w:r>
        <w:separator/>
      </w:r>
    </w:p>
  </w:endnote>
  <w:endnote w:type="continuationSeparator" w:id="0">
    <w:p w14:paraId="3C36076B" w14:textId="77777777" w:rsidR="00E70E8E" w:rsidRDefault="00E70E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001D47" w14:textId="4A80F7EF" w:rsidR="0000359B" w:rsidRPr="0090494D" w:rsidRDefault="0090494D" w:rsidP="0000359B">
    <w:pPr>
      <w:pStyle w:val="Pidipaginadispari-AdG"/>
      <w:rPr>
        <w:b/>
        <w:bCs/>
        <w:i w:val="0"/>
        <w:noProof/>
        <w:color w:val="C00000"/>
        <w:sz w:val="16"/>
        <w:lang w:eastAsia="it-IT"/>
      </w:rPr>
    </w:pPr>
    <w:r w:rsidRPr="0090494D">
      <w:rPr>
        <w:b/>
        <w:bCs/>
        <w:noProof/>
        <w:color w:val="C00000"/>
        <w:lang w:eastAsia="it-IT"/>
      </w:rPr>
      <w:drawing>
        <wp:anchor distT="0" distB="0" distL="0" distR="0" simplePos="0" relativeHeight="251661824" behindDoc="1" locked="0" layoutInCell="1" allowOverlap="1" wp14:anchorId="78F83F2D" wp14:editId="1210BAC4">
          <wp:simplePos x="0" y="0"/>
          <wp:positionH relativeFrom="column">
            <wp:posOffset>-762000</wp:posOffset>
          </wp:positionH>
          <wp:positionV relativeFrom="page">
            <wp:posOffset>6854825</wp:posOffset>
          </wp:positionV>
          <wp:extent cx="7591425" cy="3819525"/>
          <wp:effectExtent l="0" t="0" r="0" b="0"/>
          <wp:wrapNone/>
          <wp:docPr id="16" name="Immagine 15" descr="Immagine che contiene Elementi grafici, schermata, bianco, Carattere&#10;&#10;Descrizione generata automa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5" descr="Immagine che contiene Elementi grafici, schermata, bianco, Carattere&#10;&#10;Descrizione generata automaticamente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64071" w:rsidRPr="0090494D">
      <w:rPr>
        <w:b/>
        <w:bCs/>
        <w:i w:val="0"/>
        <w:noProof/>
        <w:color w:val="C00000"/>
        <w:sz w:val="16"/>
        <w:lang w:eastAsia="it-IT"/>
      </w:rPr>
      <w:t>Format relazione tecnica intermedia</w:t>
    </w:r>
    <w:r w:rsidR="00AF0113" w:rsidRPr="0090494D">
      <w:rPr>
        <w:b/>
        <w:bCs/>
        <w:noProof/>
        <w:color w:val="C00000"/>
        <w:lang w:eastAsia="it-IT"/>
      </w:rPr>
      <mc:AlternateContent>
        <mc:Choice Requires="wps">
          <w:drawing>
            <wp:anchor distT="45720" distB="45720" distL="114935" distR="114935" simplePos="0" relativeHeight="251656704" behindDoc="0" locked="0" layoutInCell="0" allowOverlap="1" wp14:anchorId="21903B46" wp14:editId="64CBDAA7">
              <wp:simplePos x="0" y="0"/>
              <wp:positionH relativeFrom="margin">
                <wp:posOffset>5576570</wp:posOffset>
              </wp:positionH>
              <wp:positionV relativeFrom="paragraph">
                <wp:posOffset>130175</wp:posOffset>
              </wp:positionV>
              <wp:extent cx="541020" cy="255270"/>
              <wp:effectExtent l="0" t="0" r="0" b="0"/>
              <wp:wrapSquare wrapText="bothSides"/>
              <wp:docPr id="6" name="Casella di testo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541020" cy="25527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</wps:spPr>
                    <wps:txbx>
                      <w:txbxContent>
                        <w:p w14:paraId="27AE9112" w14:textId="33ECA269" w:rsidR="0000359B" w:rsidRPr="0045616E" w:rsidRDefault="0000359B" w:rsidP="0000359B">
                          <w:pPr>
                            <w:jc w:val="center"/>
                            <w:rPr>
                              <w:sz w:val="20"/>
                            </w:rPr>
                          </w:pPr>
                          <w:r w:rsidRPr="0045616E">
                            <w:rPr>
                              <w:sz w:val="20"/>
                            </w:rPr>
                            <w:fldChar w:fldCharType="begin"/>
                          </w:r>
                          <w:r w:rsidRPr="0045616E">
                            <w:rPr>
                              <w:sz w:val="20"/>
                            </w:rPr>
                            <w:instrText xml:space="preserve"> PAGE </w:instrText>
                          </w:r>
                          <w:r w:rsidRPr="0045616E">
                            <w:rPr>
                              <w:sz w:val="20"/>
                            </w:rPr>
                            <w:fldChar w:fldCharType="separate"/>
                          </w:r>
                          <w:r w:rsidR="00C1051B">
                            <w:rPr>
                              <w:noProof/>
                              <w:sz w:val="20"/>
                            </w:rPr>
                            <w:t>3</w:t>
                          </w:r>
                          <w:r w:rsidRPr="0045616E">
                            <w:rPr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3345" tIns="47625" rIns="93345" bIns="47625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1903B46" id="_x0000_t202" coordsize="21600,21600" o:spt="202" path="m,l,21600r21600,l21600,xe">
              <v:stroke joinstyle="miter"/>
              <v:path gradientshapeok="t" o:connecttype="rect"/>
            </v:shapetype>
            <v:shape id="Casella di testo 6" o:spid="_x0000_s1029" type="#_x0000_t202" style="position:absolute;left:0;text-align:left;margin-left:439.1pt;margin-top:10.25pt;width:42.6pt;height:20.1pt;z-index:251656704;visibility:visible;mso-wrap-style:square;mso-width-percent:0;mso-height-percent:0;mso-wrap-distance-left:9.05pt;mso-wrap-distance-top:3.6pt;mso-wrap-distance-right:9.05pt;mso-wrap-distance-bottom:3.6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" o:allowincell="f" stroked="f">
              <v:fill opacity="0"/>
              <v:textbox inset="7.35pt,3.75pt,7.35pt,3.75pt">
                <w:txbxContent>
                  <w:p w14:paraId="27AE9112" w14:textId="33ECA269" w:rsidR="0000359B" w:rsidRPr="0045616E" w:rsidRDefault="0000359B" w:rsidP="0000359B">
                    <w:pPr>
                      <w:jc w:val="center"/>
                      <w:rPr>
                        <w:sz w:val="20"/>
                      </w:rPr>
                    </w:pPr>
                    <w:r w:rsidRPr="0045616E">
                      <w:rPr>
                        <w:sz w:val="20"/>
                      </w:rPr>
                      <w:fldChar w:fldCharType="begin"/>
                    </w:r>
                    <w:r w:rsidRPr="0045616E">
                      <w:rPr>
                        <w:sz w:val="20"/>
                      </w:rPr>
                      <w:instrText xml:space="preserve"> PAGE </w:instrText>
                    </w:r>
                    <w:r w:rsidRPr="0045616E">
                      <w:rPr>
                        <w:sz w:val="20"/>
                      </w:rPr>
                      <w:fldChar w:fldCharType="separate"/>
                    </w:r>
                    <w:r w:rsidR="00C1051B">
                      <w:rPr>
                        <w:noProof/>
                        <w:sz w:val="20"/>
                      </w:rPr>
                      <w:t>3</w:t>
                    </w:r>
                    <w:r w:rsidRPr="0045616E">
                      <w:rPr>
                        <w:sz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AF0113" w:rsidRPr="0090494D">
      <w:rPr>
        <w:b/>
        <w:bCs/>
        <w:noProof/>
        <w:color w:val="C00000"/>
        <w:lang w:eastAsia="it-IT"/>
      </w:rPr>
      <mc:AlternateContent>
        <mc:Choice Requires="wps">
          <w:drawing>
            <wp:anchor distT="0" distB="0" distL="114300" distR="114300" simplePos="0" relativeHeight="251658752" behindDoc="1" locked="0" layoutInCell="0" allowOverlap="1" wp14:anchorId="353EBB4B" wp14:editId="0DE5F412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5" name="Rettangolo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C757425" id="Rettangolo 5" o:spid="_x0000_s1026" style="position:absolute;margin-left:454.35pt;margin-top:782.1pt;width:36pt;height:18.15pt;z-index:-2516577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" o:allowincell="f" filled="f" stroked="f">
              <v:path arrowok="t"/>
              <w10:wrap anchory="page"/>
            </v:rect>
          </w:pict>
        </mc:Fallback>
      </mc:AlternateContent>
    </w:r>
    <w:r w:rsidR="00AF0113" w:rsidRPr="0090494D">
      <w:rPr>
        <w:b/>
        <w:bCs/>
        <w:noProof/>
        <w:color w:val="C00000"/>
        <w:lang w:eastAsia="it-IT"/>
      </w:rPr>
      <mc:AlternateContent>
        <mc:Choice Requires="wps">
          <w:drawing>
            <wp:anchor distT="0" distB="0" distL="114300" distR="114300" simplePos="0" relativeHeight="251659776" behindDoc="1" locked="0" layoutInCell="0" allowOverlap="1" wp14:anchorId="42A3F9AF" wp14:editId="1AC551D6">
              <wp:simplePos x="0" y="0"/>
              <wp:positionH relativeFrom="column">
                <wp:posOffset>635</wp:posOffset>
              </wp:positionH>
              <wp:positionV relativeFrom="page">
                <wp:posOffset>0</wp:posOffset>
              </wp:positionV>
              <wp:extent cx="457200" cy="230505"/>
              <wp:effectExtent l="0" t="0" r="0" b="0"/>
              <wp:wrapNone/>
              <wp:docPr id="4" name="Rettango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2A401BD" id="Rettangolo 4" o:spid="_x0000_s1026" style="position:absolute;margin-left:.05pt;margin-top:0;width:36pt;height:18.15pt;z-index:-2516567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" o:allowincell="f" filled="f" stroked="f">
              <v:path arrowok="t"/>
              <w10:wrap anchory="page"/>
            </v:rect>
          </w:pict>
        </mc:Fallback>
      </mc:AlternateContent>
    </w:r>
    <w:r w:rsidR="0000359B" w:rsidRPr="0090494D">
      <w:rPr>
        <w:b/>
        <w:bCs/>
        <w:color w:val="C00000"/>
      </w:rPr>
      <w:t xml:space="preserve"> </w:t>
    </w:r>
  </w:p>
  <w:p w14:paraId="72702068" w14:textId="4B5C8B8F" w:rsidR="0000359B" w:rsidRDefault="0090494D" w:rsidP="0000359B">
    <w:pPr>
      <w:pStyle w:val="Pidipaginadispari-Titolodocumento"/>
      <w:rPr>
        <w:color w:val="404040"/>
      </w:rPr>
    </w:pPr>
    <w:r>
      <w:rPr>
        <w:color w:val="C00000"/>
      </w:rPr>
      <w:t>Linee Guida per la gestione e la rendicontazione dei progetti</w:t>
    </w:r>
    <w:r w:rsidR="0000359B">
      <w:rPr>
        <w:color w:val="404040"/>
      </w:rPr>
      <w:tab/>
    </w:r>
  </w:p>
  <w:p w14:paraId="52981A1C" w14:textId="77777777" w:rsidR="0000359B" w:rsidRDefault="0000359B" w:rsidP="0000359B">
    <w:pPr>
      <w:pStyle w:val="Pidipaginadispari-AdG"/>
    </w:pPr>
    <w:r>
      <w:rPr>
        <w:b/>
        <w:i w:val="0"/>
      </w:rPr>
      <w:t>Direzione di Progetto Economia Urbana, Moda e Design</w:t>
    </w:r>
  </w:p>
  <w:p w14:paraId="302E8667" w14:textId="77777777" w:rsidR="0000359B" w:rsidRDefault="0000359B" w:rsidP="0000359B">
    <w:pPr>
      <w:pStyle w:val="Pidipaginadispari-AdG"/>
    </w:pPr>
    <w:r>
      <w:t>PN Metro Plus e Città Medie Sud 2021-2027</w:t>
    </w:r>
  </w:p>
  <w:p w14:paraId="2D3351C8" w14:textId="77777777" w:rsidR="00920D20" w:rsidRDefault="00920D20" w:rsidP="00920D20">
    <w:pPr>
      <w:pStyle w:val="Pidipaginadispari-AdG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981993" w14:textId="77777777" w:rsidR="00440899" w:rsidRDefault="0044089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C17F38" w14:textId="77777777" w:rsidR="00E70E8E" w:rsidRDefault="00E70E8E">
      <w:pPr>
        <w:spacing w:after="0" w:line="240" w:lineRule="auto"/>
      </w:pPr>
      <w:r>
        <w:separator/>
      </w:r>
    </w:p>
  </w:footnote>
  <w:footnote w:type="continuationSeparator" w:id="0">
    <w:p w14:paraId="56ECD31D" w14:textId="77777777" w:rsidR="00E70E8E" w:rsidRDefault="00E70E8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8BA2B8" w14:textId="77777777" w:rsidR="00AE61FD" w:rsidRDefault="00AE61FD" w:rsidP="001236AA">
    <w:pPr>
      <w:pStyle w:val="Intestazione"/>
    </w:pPr>
  </w:p>
  <w:p w14:paraId="0FEE2724" w14:textId="77777777" w:rsidR="001236AA" w:rsidRPr="001236AA" w:rsidRDefault="001236AA" w:rsidP="001236AA">
    <w:pPr>
      <w:pStyle w:val="Intestazione"/>
    </w:pPr>
  </w:p>
  <w:p w14:paraId="3E604FB1" w14:textId="507F0D2F" w:rsidR="001236AA" w:rsidRDefault="00AF0113" w:rsidP="001236AA">
    <w:pPr>
      <w:pStyle w:val="Intestazione"/>
    </w:pPr>
    <w:r>
      <w:rPr>
        <w:noProof/>
        <w:lang w:eastAsia="it-IT"/>
      </w:rPr>
      <w:drawing>
        <wp:inline distT="0" distB="0" distL="0" distR="0" wp14:anchorId="17511E50" wp14:editId="55239103">
          <wp:extent cx="6126480" cy="655320"/>
          <wp:effectExtent l="0" t="0" r="0" b="0"/>
          <wp:docPr id="44" name="Immagine 873821554" descr="Loghi 21-27 -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873821554" descr="Loghi 21-27 - Cop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6480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19A0E9A" w14:textId="77777777" w:rsidR="00AE61FD" w:rsidRDefault="00AE61FD" w:rsidP="001236AA">
    <w:pPr>
      <w:pStyle w:val="Intestazione"/>
    </w:pPr>
  </w:p>
  <w:p w14:paraId="7E2EF445" w14:textId="3995D743" w:rsidR="00AE61FD" w:rsidRPr="001236AA" w:rsidRDefault="00AF0113" w:rsidP="001236AA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54656" behindDoc="0" locked="0" layoutInCell="1" allowOverlap="1" wp14:anchorId="6A5E0276" wp14:editId="26EBA7EC">
          <wp:simplePos x="0" y="0"/>
          <wp:positionH relativeFrom="page">
            <wp:posOffset>0</wp:posOffset>
          </wp:positionH>
          <wp:positionV relativeFrom="page">
            <wp:posOffset>1544320</wp:posOffset>
          </wp:positionV>
          <wp:extent cx="7626350" cy="7910830"/>
          <wp:effectExtent l="0" t="0" r="0" b="0"/>
          <wp:wrapTopAndBottom/>
          <wp:docPr id="45" name="Immagine 307230500" descr="Immagine che contiene schermata, Rettangolo, quadrato&#10;&#10;&#10;&#10;&#10;&#10;&#10;&#10;&#10;&#10;&#10;&#10;&#10;&#10;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07230500" descr="Immagine che contiene schermata, Rettangolo, quadrato&#10;&#10;&#10;&#10;&#10;&#10;&#10;&#10;&#10;&#10;&#10;&#10;&#10;&#10;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6350" cy="79108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3ABBFB4F" wp14:editId="28D6DDA1">
              <wp:simplePos x="0" y="0"/>
              <wp:positionH relativeFrom="page">
                <wp:posOffset>34290</wp:posOffset>
              </wp:positionH>
              <wp:positionV relativeFrom="paragraph">
                <wp:posOffset>3450590</wp:posOffset>
              </wp:positionV>
              <wp:extent cx="7522845" cy="8246745"/>
              <wp:effectExtent l="0" t="0" r="0" b="0"/>
              <wp:wrapNone/>
              <wp:docPr id="7" name="Casella di tes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>
                      <a:xfrm>
                        <a:off x="0" y="0"/>
                        <a:ext cx="7522845" cy="82467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22FF3B7" w14:textId="77777777" w:rsidR="00B434DD" w:rsidRPr="00B62895" w:rsidRDefault="00B434DD" w:rsidP="00B434DD">
                          <w:pPr>
                            <w:pStyle w:val="PONMetroCopertina"/>
                            <w:jc w:val="center"/>
                            <w:rPr>
                              <w:b/>
                              <w:sz w:val="72"/>
                              <w:szCs w:val="72"/>
                            </w:rPr>
                          </w:pPr>
                          <w:r w:rsidRPr="00B62895">
                            <w:rPr>
                              <w:b/>
                              <w:sz w:val="72"/>
                              <w:szCs w:val="72"/>
                            </w:rPr>
                            <w:t>PN Metro Plus e Città Medie Sud 2021-2027</w:t>
                          </w:r>
                        </w:p>
                        <w:p w14:paraId="64A5ADD6" w14:textId="77777777" w:rsidR="00B434DD" w:rsidRPr="00B434DD" w:rsidRDefault="00B434DD" w:rsidP="00B434DD">
                          <w:pPr>
                            <w:pStyle w:val="PONMetroTitoloCopertina"/>
                            <w:jc w:val="center"/>
                            <w:rPr>
                              <w:rFonts w:cs="Calibri"/>
                              <w:sz w:val="56"/>
                              <w:szCs w:val="56"/>
                            </w:rPr>
                          </w:pPr>
                          <w:r>
                            <w:rPr>
                              <w:sz w:val="48"/>
                              <w:szCs w:val="48"/>
                            </w:rPr>
                            <w:t>Titolo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BBFB4F" id="_x0000_t202" coordsize="21600,21600" o:spt="202" path="m,l,21600r21600,l21600,xe">
              <v:stroke joinstyle="miter"/>
              <v:path gradientshapeok="t" o:connecttype="rect"/>
            </v:shapetype>
            <v:shape id="Casella di testo 7" o:spid="_x0000_s1028" type="#_x0000_t202" style="position:absolute;left:0;text-align:left;margin-left:2.7pt;margin-top:271.7pt;width:592.35pt;height:649.35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" filled="f" stroked="f">
              <v:textbox style="mso-fit-shape-to-text:t">
                <w:txbxContent>
                  <w:p w14:paraId="622FF3B7" w14:textId="77777777" w:rsidR="00B434DD" w:rsidRPr="00B62895" w:rsidRDefault="00B434DD" w:rsidP="00B434DD">
                    <w:pPr>
                      <w:pStyle w:val="PONMetroCopertina"/>
                      <w:jc w:val="center"/>
                      <w:rPr>
                        <w:b/>
                        <w:sz w:val="72"/>
                        <w:szCs w:val="72"/>
                      </w:rPr>
                    </w:pPr>
                    <w:r w:rsidRPr="00B62895">
                      <w:rPr>
                        <w:b/>
                        <w:sz w:val="72"/>
                        <w:szCs w:val="72"/>
                      </w:rPr>
                      <w:t>PN Metro Plus e Città Medie Sud 2021-2027</w:t>
                    </w:r>
                  </w:p>
                  <w:p w14:paraId="64A5ADD6" w14:textId="77777777" w:rsidR="00B434DD" w:rsidRPr="00B434DD" w:rsidRDefault="00B434DD" w:rsidP="00B434DD">
                    <w:pPr>
                      <w:pStyle w:val="PONMetroTitoloCopertina"/>
                      <w:jc w:val="center"/>
                      <w:rPr>
                        <w:rFonts w:cs="Calibri"/>
                        <w:sz w:val="56"/>
                        <w:szCs w:val="56"/>
                      </w:rPr>
                    </w:pPr>
                    <w:r>
                      <w:rPr>
                        <w:sz w:val="48"/>
                        <w:szCs w:val="48"/>
                      </w:rPr>
                      <w:t>Titolo</w:t>
                    </w:r>
                  </w:p>
                </w:txbxContent>
              </v:textbox>
              <w10:wrap anchorx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C70635" w14:textId="794CED77" w:rsidR="00B434DD" w:rsidRDefault="00AF0113" w:rsidP="00B434DD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46656967" wp14:editId="7EA41F2D">
          <wp:extent cx="6126480" cy="640080"/>
          <wp:effectExtent l="0" t="0" r="0" b="0"/>
          <wp:docPr id="46" name="Immagine 21" descr="Loghi 21-27 -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1" descr="Loghi 21-27 - Cop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6480" cy="640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CB2A35" w14:textId="77777777" w:rsidR="00440899" w:rsidRDefault="00440899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1D8BDA" w14:textId="7876472A" w:rsidR="00440899" w:rsidRPr="000E2B5E" w:rsidRDefault="00AF0113" w:rsidP="00F3088A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28D3C123" wp14:editId="4FB89D45">
          <wp:extent cx="6126480" cy="635000"/>
          <wp:effectExtent l="0" t="0" r="0" b="0"/>
          <wp:docPr id="3" name="Immagine 3" descr="Loghi 21-27 -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hi 21-27 - Cop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6480" cy="635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876198" w14:textId="77777777" w:rsidR="00440899" w:rsidRDefault="0044089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1080" w:hanging="360"/>
      </w:pPr>
      <w:rPr>
        <w:rFonts w:cs="Times New Roman"/>
        <w:b/>
        <w:strike w:val="0"/>
        <w:dstrike w:val="0"/>
        <w:color w:val="4F81BD"/>
        <w:sz w:val="22"/>
        <w:szCs w:val="22"/>
      </w:r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Symbol" w:hint="default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1068" w:hanging="360"/>
      </w:pPr>
      <w:rPr>
        <w:rFonts w:ascii="Symbol" w:hAnsi="Symbol" w:cs="Symbol" w:hint="default"/>
      </w:rPr>
    </w:lvl>
  </w:abstractNum>
  <w:abstractNum w:abstractNumId="5" w15:restartNumberingAfterBreak="0">
    <w:nsid w:val="00000006"/>
    <w:multiLevelType w:val="multilevel"/>
    <w:tmpl w:val="0000000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6" w15:restartNumberingAfterBreak="0">
    <w:nsid w:val="03DA00F0"/>
    <w:multiLevelType w:val="multilevel"/>
    <w:tmpl w:val="50C89A94"/>
    <w:lvl w:ilvl="0">
      <w:start w:val="1"/>
      <w:numFmt w:val="bullet"/>
      <w:lvlText w:val=""/>
      <w:lvlJc w:val="left"/>
      <w:pPr>
        <w:tabs>
          <w:tab w:val="num" w:pos="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1D556D3B"/>
    <w:multiLevelType w:val="hybridMultilevel"/>
    <w:tmpl w:val="4EB6179A"/>
    <w:lvl w:ilvl="0" w:tplc="950C8AB0">
      <w:start w:val="1"/>
      <w:numFmt w:val="bullet"/>
      <w:lvlText w:val=""/>
      <w:lvlJc w:val="left"/>
      <w:pPr>
        <w:ind w:left="786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8" w15:restartNumberingAfterBreak="0">
    <w:nsid w:val="25B6646A"/>
    <w:multiLevelType w:val="hybridMultilevel"/>
    <w:tmpl w:val="EACC46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C60026"/>
    <w:multiLevelType w:val="hybridMultilevel"/>
    <w:tmpl w:val="D9565AE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97F065F"/>
    <w:multiLevelType w:val="hybridMultilevel"/>
    <w:tmpl w:val="335CA4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B0E17C9"/>
    <w:multiLevelType w:val="hybridMultilevel"/>
    <w:tmpl w:val="D9565AE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1044420"/>
    <w:multiLevelType w:val="hybridMultilevel"/>
    <w:tmpl w:val="A96AFAAE"/>
    <w:lvl w:ilvl="0" w:tplc="D4C4DD7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6817939"/>
    <w:multiLevelType w:val="hybridMultilevel"/>
    <w:tmpl w:val="D9565AE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54403318">
    <w:abstractNumId w:val="0"/>
  </w:num>
  <w:num w:numId="2" w16cid:durableId="1968076119">
    <w:abstractNumId w:val="1"/>
  </w:num>
  <w:num w:numId="3" w16cid:durableId="21713038">
    <w:abstractNumId w:val="2"/>
  </w:num>
  <w:num w:numId="4" w16cid:durableId="1988167485">
    <w:abstractNumId w:val="3"/>
  </w:num>
  <w:num w:numId="5" w16cid:durableId="1164197989">
    <w:abstractNumId w:val="4"/>
  </w:num>
  <w:num w:numId="6" w16cid:durableId="1486698474">
    <w:abstractNumId w:val="5"/>
  </w:num>
  <w:num w:numId="7" w16cid:durableId="2067873270">
    <w:abstractNumId w:val="6"/>
  </w:num>
  <w:num w:numId="8" w16cid:durableId="222495404">
    <w:abstractNumId w:val="12"/>
  </w:num>
  <w:num w:numId="9" w16cid:durableId="1491020334">
    <w:abstractNumId w:val="8"/>
  </w:num>
  <w:num w:numId="10" w16cid:durableId="824315837">
    <w:abstractNumId w:val="10"/>
  </w:num>
  <w:num w:numId="11" w16cid:durableId="1984964998">
    <w:abstractNumId w:val="9"/>
  </w:num>
  <w:num w:numId="12" w16cid:durableId="1257594661">
    <w:abstractNumId w:val="13"/>
  </w:num>
  <w:num w:numId="13" w16cid:durableId="473760575">
    <w:abstractNumId w:val="11"/>
  </w:num>
  <w:num w:numId="14" w16cid:durableId="125215921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283"/>
  <w:defaultTableStyle w:val="Normale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044A"/>
    <w:rsid w:val="0000359B"/>
    <w:rsid w:val="00003FD2"/>
    <w:rsid w:val="00046803"/>
    <w:rsid w:val="00061DB0"/>
    <w:rsid w:val="00067066"/>
    <w:rsid w:val="00073A87"/>
    <w:rsid w:val="000A4DBA"/>
    <w:rsid w:val="000A7336"/>
    <w:rsid w:val="000B4141"/>
    <w:rsid w:val="000C4A95"/>
    <w:rsid w:val="000E0545"/>
    <w:rsid w:val="000E2B5E"/>
    <w:rsid w:val="000E71AF"/>
    <w:rsid w:val="00111AE7"/>
    <w:rsid w:val="001236AA"/>
    <w:rsid w:val="0014083D"/>
    <w:rsid w:val="00167C66"/>
    <w:rsid w:val="001E6635"/>
    <w:rsid w:val="002307D9"/>
    <w:rsid w:val="00232C15"/>
    <w:rsid w:val="002A1A21"/>
    <w:rsid w:val="002C3646"/>
    <w:rsid w:val="00313D6A"/>
    <w:rsid w:val="00335694"/>
    <w:rsid w:val="00365451"/>
    <w:rsid w:val="003725BC"/>
    <w:rsid w:val="00386E6F"/>
    <w:rsid w:val="003A4BA9"/>
    <w:rsid w:val="003B4A5A"/>
    <w:rsid w:val="003B6100"/>
    <w:rsid w:val="003C0246"/>
    <w:rsid w:val="00407D23"/>
    <w:rsid w:val="00440899"/>
    <w:rsid w:val="0045616E"/>
    <w:rsid w:val="00465A7B"/>
    <w:rsid w:val="004F166C"/>
    <w:rsid w:val="005016D5"/>
    <w:rsid w:val="0050648B"/>
    <w:rsid w:val="00511154"/>
    <w:rsid w:val="00550C17"/>
    <w:rsid w:val="00560162"/>
    <w:rsid w:val="005A145F"/>
    <w:rsid w:val="005A4269"/>
    <w:rsid w:val="005B4D57"/>
    <w:rsid w:val="005C18C1"/>
    <w:rsid w:val="005E2197"/>
    <w:rsid w:val="005E7BFA"/>
    <w:rsid w:val="0063760C"/>
    <w:rsid w:val="00677517"/>
    <w:rsid w:val="00682272"/>
    <w:rsid w:val="00686E42"/>
    <w:rsid w:val="006916F4"/>
    <w:rsid w:val="006E74AD"/>
    <w:rsid w:val="00722959"/>
    <w:rsid w:val="00735071"/>
    <w:rsid w:val="007410A5"/>
    <w:rsid w:val="007C5046"/>
    <w:rsid w:val="007F4D77"/>
    <w:rsid w:val="008420C6"/>
    <w:rsid w:val="00851755"/>
    <w:rsid w:val="00886FDE"/>
    <w:rsid w:val="008A2C19"/>
    <w:rsid w:val="00901B8F"/>
    <w:rsid w:val="009048D9"/>
    <w:rsid w:val="0090494D"/>
    <w:rsid w:val="00920D20"/>
    <w:rsid w:val="00952750"/>
    <w:rsid w:val="00967632"/>
    <w:rsid w:val="00986C4C"/>
    <w:rsid w:val="00A0786A"/>
    <w:rsid w:val="00A454F9"/>
    <w:rsid w:val="00A57419"/>
    <w:rsid w:val="00A64552"/>
    <w:rsid w:val="00AA5D0C"/>
    <w:rsid w:val="00AC5A8E"/>
    <w:rsid w:val="00AC6692"/>
    <w:rsid w:val="00AD6521"/>
    <w:rsid w:val="00AE61FD"/>
    <w:rsid w:val="00AF0113"/>
    <w:rsid w:val="00B434DD"/>
    <w:rsid w:val="00B635D8"/>
    <w:rsid w:val="00B71C7A"/>
    <w:rsid w:val="00BA5338"/>
    <w:rsid w:val="00C1051B"/>
    <w:rsid w:val="00C1115E"/>
    <w:rsid w:val="00C64071"/>
    <w:rsid w:val="00C656BD"/>
    <w:rsid w:val="00C91047"/>
    <w:rsid w:val="00CC6AAF"/>
    <w:rsid w:val="00CD39E5"/>
    <w:rsid w:val="00CE4CEB"/>
    <w:rsid w:val="00D1375B"/>
    <w:rsid w:val="00D148C1"/>
    <w:rsid w:val="00D15BAD"/>
    <w:rsid w:val="00D30765"/>
    <w:rsid w:val="00D4044A"/>
    <w:rsid w:val="00D42912"/>
    <w:rsid w:val="00D8185B"/>
    <w:rsid w:val="00D83250"/>
    <w:rsid w:val="00E70E8E"/>
    <w:rsid w:val="00EC08CD"/>
    <w:rsid w:val="00EC2CBA"/>
    <w:rsid w:val="00F3088A"/>
    <w:rsid w:val="00F32D44"/>
    <w:rsid w:val="00F8411B"/>
    <w:rsid w:val="00F9158D"/>
    <w:rsid w:val="00FA32E0"/>
    <w:rsid w:val="00FF2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oNotEmbedSmartTags/>
  <w:decimalSymbol w:val=","/>
  <w:listSeparator w:val=";"/>
  <w14:docId w14:val="11452CB5"/>
  <w15:chartTrackingRefBased/>
  <w15:docId w15:val="{1D87BA56-FA20-8141-90D6-E0257A793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suppressAutoHyphens/>
      <w:spacing w:after="60" w:line="300" w:lineRule="exact"/>
      <w:jc w:val="both"/>
    </w:pPr>
    <w:rPr>
      <w:rFonts w:ascii="Calibri" w:hAnsi="Calibri"/>
      <w:color w:val="00000A"/>
      <w:sz w:val="22"/>
      <w:lang w:eastAsia="zh-CN"/>
    </w:rPr>
  </w:style>
  <w:style w:type="paragraph" w:styleId="Titolo2">
    <w:name w:val="heading 2"/>
    <w:basedOn w:val="Titolo1"/>
    <w:next w:val="Corpotesto"/>
    <w:qFormat/>
    <w:pPr>
      <w:spacing w:before="200"/>
      <w:outlineLvl w:val="1"/>
    </w:pPr>
    <w:rPr>
      <w:rFonts w:ascii="Liberation Serif" w:eastAsia="NSimSun" w:hAnsi="Liberation Serif"/>
      <w:b/>
      <w:bCs/>
      <w:sz w:val="36"/>
      <w:szCs w:val="36"/>
    </w:rPr>
  </w:style>
  <w:style w:type="paragraph" w:styleId="Titolo3">
    <w:name w:val="heading 3"/>
    <w:basedOn w:val="Titolo1"/>
    <w:next w:val="Corpotesto"/>
    <w:qFormat/>
    <w:pPr>
      <w:spacing w:before="140"/>
      <w:outlineLvl w:val="2"/>
    </w:pPr>
    <w:rPr>
      <w:rFonts w:ascii="Liberation Serif" w:eastAsia="NSimSun" w:hAnsi="Liberation Serif"/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WW8Num1z0">
    <w:name w:val="WW8Num1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3z0">
    <w:name w:val="WW8Num3z0"/>
    <w:rPr>
      <w:rFonts w:ascii="Symbol" w:hAnsi="Symbol" w:cs="Symbol" w:hint="default"/>
    </w:rPr>
  </w:style>
  <w:style w:type="character" w:customStyle="1" w:styleId="WW8Num4z0">
    <w:name w:val="WW8Num4z0"/>
    <w:rPr>
      <w:rFonts w:ascii="Symbol" w:hAnsi="Symbol" w:cs="Symbol" w:hint="default"/>
    </w:rPr>
  </w:style>
  <w:style w:type="character" w:customStyle="1" w:styleId="WW8Num5z0">
    <w:name w:val="WW8Num5z0"/>
    <w:rPr>
      <w:rFonts w:ascii="Symbol" w:hAnsi="Symbol" w:cs="Symbol" w:hint="default"/>
    </w:rPr>
  </w:style>
  <w:style w:type="character" w:customStyle="1" w:styleId="WW8Num1z1">
    <w:name w:val="WW8Num1z1"/>
    <w:rPr>
      <w:rFonts w:ascii="Courier New" w:hAnsi="Courier New" w:cs="Courier New" w:hint="default"/>
    </w:rPr>
  </w:style>
  <w:style w:type="character" w:customStyle="1" w:styleId="WW8Num1z2">
    <w:name w:val="WW8Num1z2"/>
    <w:rPr>
      <w:rFonts w:ascii="Wingdings" w:hAnsi="Wingdings" w:cs="Wingdings" w:hint="default"/>
    </w:rPr>
  </w:style>
  <w:style w:type="character" w:customStyle="1" w:styleId="WW8Num1z3">
    <w:name w:val="WW8Num1z3"/>
    <w:rPr>
      <w:rFonts w:ascii="Symbol" w:hAnsi="Symbol" w:cs="Symbol" w:hint="default"/>
    </w:rPr>
  </w:style>
  <w:style w:type="character" w:customStyle="1" w:styleId="WW8Num2z0">
    <w:name w:val="WW8Num2z0"/>
    <w:rPr>
      <w:rFonts w:ascii="Symbol" w:hAnsi="Symbol" w:cs="Symbol" w:hint="default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4z1">
    <w:name w:val="WW8Num4z1"/>
    <w:rPr>
      <w:rFonts w:hint="default"/>
    </w:rPr>
  </w:style>
  <w:style w:type="character" w:customStyle="1" w:styleId="WW8Num6z0">
    <w:name w:val="WW8Num6z0"/>
    <w:rPr>
      <w:rFonts w:ascii="Symbol" w:hAnsi="Symbol" w:cs="Symbol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7z0">
    <w:name w:val="WW8Num7z0"/>
    <w:rPr>
      <w:rFonts w:ascii="Calibri" w:eastAsia="Times New Roman" w:hAnsi="Calibri" w:cs="Calibri" w:hint="default"/>
    </w:rPr>
  </w:style>
  <w:style w:type="character" w:customStyle="1" w:styleId="WW8Num7z1">
    <w:name w:val="WW8Num7z1"/>
    <w:rPr>
      <w:rFonts w:ascii="Courier New" w:hAnsi="Courier New" w:cs="Courier New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7z3">
    <w:name w:val="WW8Num7z3"/>
    <w:rPr>
      <w:rFonts w:ascii="Symbol" w:hAnsi="Symbol" w:cs="Symbol" w:hint="default"/>
    </w:rPr>
  </w:style>
  <w:style w:type="character" w:customStyle="1" w:styleId="WW8Num8z0">
    <w:name w:val="WW8Num8z0"/>
    <w:rPr>
      <w:rFonts w:ascii="Calibri" w:eastAsia="Times New Roman" w:hAnsi="Calibri" w:cs="Calibri" w:hint="default"/>
    </w:rPr>
  </w:style>
  <w:style w:type="character" w:customStyle="1" w:styleId="WW8Num8z1">
    <w:name w:val="WW8Num8z1"/>
    <w:rPr>
      <w:rFonts w:ascii="Courier New" w:hAnsi="Courier New" w:cs="Courier New" w:hint="default"/>
    </w:rPr>
  </w:style>
  <w:style w:type="character" w:customStyle="1" w:styleId="WW8Num8z2">
    <w:name w:val="WW8Num8z2"/>
    <w:rPr>
      <w:rFonts w:ascii="Wingdings" w:hAnsi="Wingdings" w:cs="Wingdings" w:hint="default"/>
    </w:rPr>
  </w:style>
  <w:style w:type="character" w:customStyle="1" w:styleId="WW8Num8z3">
    <w:name w:val="WW8Num8z3"/>
    <w:rPr>
      <w:rFonts w:ascii="Symbol" w:hAnsi="Symbol" w:cs="Symbol" w:hint="default"/>
    </w:rPr>
  </w:style>
  <w:style w:type="character" w:customStyle="1" w:styleId="WW8Num9z0">
    <w:name w:val="WW8Num9z0"/>
    <w:rPr>
      <w:rFonts w:ascii="Wingdings" w:hAnsi="Wingdings" w:cs="Wingdings" w:hint="default"/>
    </w:rPr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10z0">
    <w:name w:val="WW8Num10z0"/>
    <w:rPr>
      <w:rFonts w:ascii="Calibri" w:eastAsia="Times New Roman" w:hAnsi="Calibri" w:cs="Calibri" w:hint="default"/>
    </w:rPr>
  </w:style>
  <w:style w:type="character" w:customStyle="1" w:styleId="WW8Num10z1">
    <w:name w:val="WW8Num10z1"/>
    <w:rPr>
      <w:rFonts w:ascii="Courier New" w:hAnsi="Courier New" w:cs="Courier New" w:hint="default"/>
    </w:rPr>
  </w:style>
  <w:style w:type="character" w:customStyle="1" w:styleId="WW8Num10z2">
    <w:name w:val="WW8Num10z2"/>
    <w:rPr>
      <w:rFonts w:ascii="Wingdings" w:hAnsi="Wingdings" w:cs="Wingdings" w:hint="default"/>
    </w:rPr>
  </w:style>
  <w:style w:type="character" w:customStyle="1" w:styleId="WW8Num10z3">
    <w:name w:val="WW8Num10z3"/>
    <w:rPr>
      <w:rFonts w:ascii="Symbol" w:hAnsi="Symbol" w:cs="Symbol" w:hint="default"/>
    </w:rPr>
  </w:style>
  <w:style w:type="character" w:customStyle="1" w:styleId="WW8Num11z0">
    <w:name w:val="WW8Num11z0"/>
    <w:rPr>
      <w:rFonts w:ascii="Symbol" w:hAnsi="Symbol" w:cs="Symbol" w:hint="default"/>
    </w:rPr>
  </w:style>
  <w:style w:type="character" w:customStyle="1" w:styleId="WW8Num11z1">
    <w:name w:val="WW8Num11z1"/>
    <w:rPr>
      <w:rFonts w:ascii="Courier New" w:hAnsi="Courier New" w:cs="Courier New" w:hint="default"/>
    </w:rPr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WW8Num13z0">
    <w:name w:val="WW8Num13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3z1">
    <w:name w:val="WW8Num13z1"/>
    <w:rPr>
      <w:rFonts w:cs="Times New Roman"/>
    </w:rPr>
  </w:style>
  <w:style w:type="character" w:customStyle="1" w:styleId="WW8Num14z0">
    <w:name w:val="WW8Num14z0"/>
    <w:rPr>
      <w:rFonts w:hint="default"/>
    </w:rPr>
  </w:style>
  <w:style w:type="character" w:customStyle="1" w:styleId="WW8Num14z1">
    <w:name w:val="WW8Num14z1"/>
    <w:rPr>
      <w:rFonts w:ascii="Courier New" w:hAnsi="Courier New" w:cs="Courier New" w:hint="default"/>
    </w:rPr>
  </w:style>
  <w:style w:type="character" w:customStyle="1" w:styleId="WW8Num14z2">
    <w:name w:val="WW8Num14z2"/>
    <w:rPr>
      <w:rFonts w:ascii="Wingdings" w:hAnsi="Wingdings" w:cs="Wingdings" w:hint="default"/>
    </w:rPr>
  </w:style>
  <w:style w:type="character" w:customStyle="1" w:styleId="WW8Num14z3">
    <w:name w:val="WW8Num14z3"/>
    <w:rPr>
      <w:rFonts w:ascii="Symbol" w:hAnsi="Symbol" w:cs="Symbol" w:hint="default"/>
    </w:rPr>
  </w:style>
  <w:style w:type="character" w:customStyle="1" w:styleId="WW8Num15z0">
    <w:name w:val="WW8Num1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5z1">
    <w:name w:val="WW8Num15z1"/>
    <w:rPr>
      <w:rFonts w:cs="Times New Roman"/>
    </w:rPr>
  </w:style>
  <w:style w:type="character" w:customStyle="1" w:styleId="WW8Num16z0">
    <w:name w:val="WW8Num16z0"/>
    <w:rPr>
      <w:rFonts w:ascii="Calibri" w:hAnsi="Calibri" w:cs="Times New Roman" w:hint="default"/>
    </w:rPr>
  </w:style>
  <w:style w:type="character" w:customStyle="1" w:styleId="WW8Num16z1">
    <w:name w:val="WW8Num16z1"/>
    <w:rPr>
      <w:rFonts w:cs="Times New Roman"/>
    </w:rPr>
  </w:style>
  <w:style w:type="character" w:customStyle="1" w:styleId="WW8Num17z0">
    <w:name w:val="WW8Num17z0"/>
    <w:rPr>
      <w:rFonts w:ascii="Calibri" w:eastAsia="Times New Roman" w:hAnsi="Calibri" w:cs="Calibri" w:hint="default"/>
      <w:w w:val="82"/>
      <w:sz w:val="20"/>
    </w:rPr>
  </w:style>
  <w:style w:type="character" w:customStyle="1" w:styleId="WW8Num17z1">
    <w:name w:val="WW8Num17z1"/>
    <w:rPr>
      <w:rFonts w:ascii="Courier New" w:hAnsi="Courier New" w:cs="Courier New" w:hint="default"/>
    </w:rPr>
  </w:style>
  <w:style w:type="character" w:customStyle="1" w:styleId="WW8Num17z2">
    <w:name w:val="WW8Num17z2"/>
    <w:rPr>
      <w:rFonts w:ascii="Wingdings" w:hAnsi="Wingdings" w:cs="Wingdings" w:hint="default"/>
    </w:rPr>
  </w:style>
  <w:style w:type="character" w:customStyle="1" w:styleId="WW8Num17z3">
    <w:name w:val="WW8Num17z3"/>
    <w:rPr>
      <w:rFonts w:ascii="Symbol" w:hAnsi="Symbol" w:cs="Symbol" w:hint="default"/>
    </w:rPr>
  </w:style>
  <w:style w:type="character" w:customStyle="1" w:styleId="WW8Num19z0">
    <w:name w:val="WW8Num19z0"/>
    <w:rPr>
      <w:rFonts w:ascii="Symbol" w:hAnsi="Symbol" w:cs="Symbol" w:hint="default"/>
    </w:rPr>
  </w:style>
  <w:style w:type="character" w:customStyle="1" w:styleId="WW8Num19z1">
    <w:name w:val="WW8Num19z1"/>
    <w:rPr>
      <w:rFonts w:ascii="Courier New" w:hAnsi="Courier New" w:cs="Courier New" w:hint="default"/>
    </w:rPr>
  </w:style>
  <w:style w:type="character" w:customStyle="1" w:styleId="WW8Num19z2">
    <w:name w:val="WW8Num19z2"/>
    <w:rPr>
      <w:rFonts w:ascii="Wingdings" w:hAnsi="Wingdings" w:cs="Wingdings" w:hint="default"/>
    </w:rPr>
  </w:style>
  <w:style w:type="character" w:customStyle="1" w:styleId="WW8Num21z0">
    <w:name w:val="WW8Num21z0"/>
    <w:rPr>
      <w:rFonts w:ascii="Symbol" w:hAnsi="Symbol" w:cs="Symbol" w:hint="default"/>
    </w:rPr>
  </w:style>
  <w:style w:type="character" w:customStyle="1" w:styleId="WW8Num21z1">
    <w:name w:val="WW8Num21z1"/>
    <w:rPr>
      <w:rFonts w:ascii="Courier New" w:hAnsi="Courier New" w:cs="Courier New" w:hint="default"/>
    </w:rPr>
  </w:style>
  <w:style w:type="character" w:customStyle="1" w:styleId="WW8Num21z2">
    <w:name w:val="WW8Num21z2"/>
    <w:rPr>
      <w:rFonts w:ascii="Wingdings" w:hAnsi="Wingdings" w:cs="Wingdings" w:hint="default"/>
    </w:rPr>
  </w:style>
  <w:style w:type="character" w:customStyle="1" w:styleId="WW8Num22z0">
    <w:name w:val="WW8Num22z0"/>
    <w:rPr>
      <w:rFonts w:ascii="Symbol" w:hAnsi="Symbol" w:cs="Symbol" w:hint="default"/>
    </w:rPr>
  </w:style>
  <w:style w:type="character" w:customStyle="1" w:styleId="WW8Num22z1">
    <w:name w:val="WW8Num22z1"/>
    <w:rPr>
      <w:rFonts w:ascii="Courier New" w:hAnsi="Courier New" w:cs="Courier New" w:hint="default"/>
    </w:rPr>
  </w:style>
  <w:style w:type="character" w:customStyle="1" w:styleId="WW8Num22z2">
    <w:name w:val="WW8Num22z2"/>
    <w:rPr>
      <w:rFonts w:ascii="Wingdings" w:hAnsi="Wingdings" w:cs="Wingdings" w:hint="default"/>
    </w:rPr>
  </w:style>
  <w:style w:type="character" w:customStyle="1" w:styleId="WW8Num23z0">
    <w:name w:val="WW8Num23z0"/>
    <w:rPr>
      <w:rFonts w:ascii="Calibri" w:eastAsia="Calibri" w:hAnsi="Calibri" w:cs="Calibri" w:hint="default"/>
    </w:rPr>
  </w:style>
  <w:style w:type="character" w:customStyle="1" w:styleId="WW8Num23z1">
    <w:name w:val="WW8Num23z1"/>
    <w:rPr>
      <w:rFonts w:ascii="Courier New" w:hAnsi="Courier New" w:cs="Courier New" w:hint="default"/>
    </w:rPr>
  </w:style>
  <w:style w:type="character" w:customStyle="1" w:styleId="WW8Num23z2">
    <w:name w:val="WW8Num23z2"/>
    <w:rPr>
      <w:rFonts w:ascii="Wingdings" w:hAnsi="Wingdings" w:cs="Wingdings" w:hint="default"/>
    </w:rPr>
  </w:style>
  <w:style w:type="character" w:customStyle="1" w:styleId="WW8Num23z3">
    <w:name w:val="WW8Num23z3"/>
    <w:rPr>
      <w:rFonts w:ascii="Symbol" w:hAnsi="Symbol" w:cs="Symbol" w:hint="default"/>
    </w:rPr>
  </w:style>
  <w:style w:type="character" w:customStyle="1" w:styleId="WW8Num24z0">
    <w:name w:val="WW8Num24z0"/>
    <w:rPr>
      <w:rFonts w:ascii="Calibri" w:eastAsia="Times New Roman" w:hAnsi="Calibri" w:cs="Calibri" w:hint="default"/>
    </w:rPr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24z3">
    <w:name w:val="WW8Num24z3"/>
    <w:rPr>
      <w:rFonts w:ascii="Symbol" w:hAnsi="Symbol" w:cs="Symbol" w:hint="default"/>
    </w:rPr>
  </w:style>
  <w:style w:type="character" w:customStyle="1" w:styleId="WW8Num24z4">
    <w:name w:val="WW8Num24z4"/>
    <w:rPr>
      <w:rFonts w:ascii="Courier New" w:hAnsi="Courier New" w:cs="Courier New" w:hint="default"/>
    </w:rPr>
  </w:style>
  <w:style w:type="character" w:customStyle="1" w:styleId="WW8Num25z0">
    <w:name w:val="WW8Num2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Carpredefinitoparagrafo1">
    <w:name w:val="Car. predefinito paragrafo1"/>
  </w:style>
  <w:style w:type="character" w:customStyle="1" w:styleId="IntestazioneCarattere">
    <w:name w:val="Intestazione Carattere"/>
    <w:rPr>
      <w:rFonts w:cs="Times New Roman"/>
    </w:rPr>
  </w:style>
  <w:style w:type="character" w:customStyle="1" w:styleId="ParagrafoelencoCarattere">
    <w:name w:val="Paragrafo elenco Carattere"/>
    <w:aliases w:val="Paragrafo elenco livello 1 Carattere,Bullet List Carattere,FooterText Carattere,numbered Carattere"/>
    <w:uiPriority w:val="34"/>
    <w:qFormat/>
    <w:rPr>
      <w:rFonts w:ascii="Times New Roman" w:hAnsi="Times New Roman" w:cs="Times New Roman"/>
      <w:sz w:val="20"/>
      <w:lang w:val="x-none"/>
    </w:rPr>
  </w:style>
  <w:style w:type="character" w:customStyle="1" w:styleId="CommentTextChar">
    <w:name w:val="Comment Text Char"/>
    <w:rPr>
      <w:rFonts w:cs="Times New Roman"/>
      <w:sz w:val="20"/>
    </w:rPr>
  </w:style>
  <w:style w:type="character" w:customStyle="1" w:styleId="CommentTextChar1">
    <w:name w:val="Comment Text Char1"/>
    <w:rPr>
      <w:color w:val="00000A"/>
    </w:rPr>
  </w:style>
  <w:style w:type="character" w:customStyle="1" w:styleId="TestocommentoCarattere">
    <w:name w:val="Testo commento Carattere"/>
    <w:rPr>
      <w:rFonts w:eastAsia="Times New Roman" w:cs="Times New Roman"/>
      <w:color w:val="00000A"/>
      <w:sz w:val="20"/>
    </w:rPr>
  </w:style>
  <w:style w:type="character" w:styleId="Collegamentoipertestuale">
    <w:name w:val="Hyperlink"/>
    <w:rPr>
      <w:rFonts w:cs="Times New Roman"/>
      <w:color w:val="0000FF"/>
      <w:u w:val="single"/>
    </w:rPr>
  </w:style>
  <w:style w:type="character" w:customStyle="1" w:styleId="IntestazioneCarattere1">
    <w:name w:val="Intestazione Carattere1"/>
    <w:rPr>
      <w:rFonts w:eastAsia="Times New Roman" w:cs="Times New Roman"/>
      <w:color w:val="00000A"/>
      <w:sz w:val="22"/>
    </w:rPr>
  </w:style>
  <w:style w:type="character" w:styleId="Enfasicorsivo">
    <w:name w:val="Emphasis"/>
    <w:qFormat/>
    <w:rPr>
      <w:rFonts w:cs="Times New Roman"/>
      <w:i/>
      <w:iCs/>
    </w:rPr>
  </w:style>
  <w:style w:type="character" w:customStyle="1" w:styleId="TestofumettoCarattere">
    <w:name w:val="Testo fumetto Carattere"/>
    <w:rPr>
      <w:rFonts w:ascii="Tahoma" w:eastAsia="Times New Roman" w:hAnsi="Tahoma" w:cs="Tahoma"/>
      <w:color w:val="00000A"/>
      <w:sz w:val="16"/>
      <w:szCs w:val="16"/>
    </w:rPr>
  </w:style>
  <w:style w:type="character" w:customStyle="1" w:styleId="Titolo1Carattere">
    <w:name w:val="Titolo 1 Carattere"/>
    <w:rPr>
      <w:rFonts w:eastAsia="Calibri"/>
      <w:color w:val="00000A"/>
      <w:sz w:val="22"/>
      <w:szCs w:val="24"/>
    </w:rPr>
  </w:style>
  <w:style w:type="character" w:customStyle="1" w:styleId="Titolo3Carattere">
    <w:name w:val="Titolo 3 Carattere"/>
    <w:rPr>
      <w:rFonts w:ascii="Cambria" w:hAnsi="Cambria" w:cs="Cambria"/>
      <w:b/>
      <w:bCs/>
      <w:color w:val="4F81BD"/>
      <w:sz w:val="22"/>
    </w:rPr>
  </w:style>
  <w:style w:type="character" w:styleId="Collegamentovisitato">
    <w:name w:val="FollowedHyperlink"/>
    <w:rPr>
      <w:color w:val="954F72"/>
      <w:u w:val="single"/>
    </w:rPr>
  </w:style>
  <w:style w:type="character" w:customStyle="1" w:styleId="PidipaginaCarattere">
    <w:name w:val="Piè di pagina Carattere"/>
    <w:uiPriority w:val="99"/>
    <w:rPr>
      <w:color w:val="00000A"/>
      <w:sz w:val="22"/>
    </w:rPr>
  </w:style>
  <w:style w:type="character" w:customStyle="1" w:styleId="CorpotestoCarattere">
    <w:name w:val="Corpo testo Carattere"/>
    <w:rPr>
      <w:rFonts w:eastAsia="Calibri"/>
      <w:sz w:val="22"/>
      <w:szCs w:val="22"/>
    </w:rPr>
  </w:style>
  <w:style w:type="character" w:styleId="Numeroriga">
    <w:name w:val="line number"/>
  </w:style>
  <w:style w:type="character" w:styleId="Enfasigrassetto">
    <w:name w:val="Strong"/>
    <w:qFormat/>
    <w:rPr>
      <w:b/>
      <w:bCs/>
    </w:rPr>
  </w:style>
  <w:style w:type="character" w:customStyle="1" w:styleId="ListLabel55">
    <w:name w:val="ListLabel 55"/>
    <w:rPr>
      <w:rFonts w:cs="Wingdings"/>
    </w:rPr>
  </w:style>
  <w:style w:type="character" w:customStyle="1" w:styleId="ListLabel56">
    <w:name w:val="ListLabel 56"/>
    <w:rPr>
      <w:rFonts w:cs="Courier New"/>
    </w:rPr>
  </w:style>
  <w:style w:type="character" w:customStyle="1" w:styleId="ListLabel57">
    <w:name w:val="ListLabel 57"/>
    <w:rPr>
      <w:rFonts w:cs="Wingdings"/>
    </w:rPr>
  </w:style>
  <w:style w:type="character" w:customStyle="1" w:styleId="ListLabel58">
    <w:name w:val="ListLabel 58"/>
    <w:rPr>
      <w:rFonts w:cs="Symbol"/>
    </w:rPr>
  </w:style>
  <w:style w:type="character" w:customStyle="1" w:styleId="ListLabel59">
    <w:name w:val="ListLabel 59"/>
    <w:rPr>
      <w:rFonts w:cs="Courier New"/>
    </w:rPr>
  </w:style>
  <w:style w:type="character" w:customStyle="1" w:styleId="ListLabel60">
    <w:name w:val="ListLabel 60"/>
    <w:rPr>
      <w:rFonts w:cs="Wingdings"/>
    </w:rPr>
  </w:style>
  <w:style w:type="character" w:customStyle="1" w:styleId="ListLabel61">
    <w:name w:val="ListLabel 61"/>
    <w:rPr>
      <w:rFonts w:cs="Symbol"/>
    </w:rPr>
  </w:style>
  <w:style w:type="character" w:customStyle="1" w:styleId="ListLabel62">
    <w:name w:val="ListLabel 62"/>
    <w:rPr>
      <w:rFonts w:cs="Courier New"/>
    </w:rPr>
  </w:style>
  <w:style w:type="character" w:customStyle="1" w:styleId="ListLabel63">
    <w:name w:val="ListLabel 63"/>
    <w:rPr>
      <w:rFonts w:cs="Wingdings"/>
    </w:rPr>
  </w:style>
  <w:style w:type="paragraph" w:customStyle="1" w:styleId="Titolo1">
    <w:name w:val="Titolo1"/>
    <w:basedOn w:val="Normale"/>
    <w:next w:val="Corpotesto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otesto">
    <w:name w:val="Body Text"/>
    <w:basedOn w:val="Normale"/>
    <w:pPr>
      <w:spacing w:after="120" w:line="276" w:lineRule="auto"/>
      <w:jc w:val="left"/>
    </w:pPr>
    <w:rPr>
      <w:rFonts w:eastAsia="Calibri"/>
      <w:color w:val="000000"/>
      <w:szCs w:val="22"/>
    </w:rPr>
  </w:style>
  <w:style w:type="paragraph" w:styleId="Elenco">
    <w:name w:val="List"/>
    <w:basedOn w:val="Corpotesto"/>
    <w:rPr>
      <w:rFonts w:cs="Lucida San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pPr>
      <w:suppressLineNumbers/>
    </w:pPr>
    <w:rPr>
      <w:rFonts w:cs="Lucida Sans"/>
    </w:rPr>
  </w:style>
  <w:style w:type="paragraph" w:customStyle="1" w:styleId="Caption1">
    <w:name w:val="Caption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testazione1">
    <w:name w:val="Intestazione1"/>
    <w:basedOn w:val="Normale"/>
    <w:pPr>
      <w:tabs>
        <w:tab w:val="center" w:pos="4819"/>
        <w:tab w:val="right" w:pos="9638"/>
      </w:tabs>
      <w:spacing w:after="0" w:line="240" w:lineRule="auto"/>
    </w:pPr>
    <w:rPr>
      <w:color w:val="000000"/>
      <w:sz w:val="24"/>
    </w:rPr>
  </w:style>
  <w:style w:type="paragraph" w:customStyle="1" w:styleId="Pidipaginadispari-Titolodocumento">
    <w:name w:val="Piè di pagina dispari - Titolo documento"/>
    <w:basedOn w:val="Normale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dG">
    <w:name w:val="Piè di pagina dispari - AdG"/>
    <w:basedOn w:val="Normale"/>
    <w:qFormat/>
    <w:pPr>
      <w:tabs>
        <w:tab w:val="center" w:pos="4819"/>
        <w:tab w:val="right" w:pos="9638"/>
      </w:tabs>
      <w:spacing w:after="0" w:line="240" w:lineRule="auto"/>
    </w:pPr>
    <w:rPr>
      <w:i/>
      <w:color w:val="595959"/>
      <w:sz w:val="14"/>
    </w:rPr>
  </w:style>
  <w:style w:type="paragraph" w:customStyle="1" w:styleId="PONMetroCopertina">
    <w:name w:val="PONMetro | Copertina"/>
    <w:basedOn w:val="Normale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Normale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aragrafoelenco1">
    <w:name w:val="Paragrafo elenco1"/>
    <w:basedOn w:val="Normale"/>
    <w:pPr>
      <w:spacing w:after="0" w:line="240" w:lineRule="auto"/>
      <w:ind w:left="720"/>
      <w:contextualSpacing/>
      <w:jc w:val="left"/>
    </w:pPr>
    <w:rPr>
      <w:rFonts w:ascii="Times New Roman" w:hAnsi="Times New Roman"/>
      <w:color w:val="000000"/>
      <w:sz w:val="20"/>
      <w:lang w:val="x-none"/>
    </w:rPr>
  </w:style>
  <w:style w:type="paragraph" w:customStyle="1" w:styleId="Testocommento1">
    <w:name w:val="Testo commento1"/>
    <w:basedOn w:val="Normale"/>
    <w:pPr>
      <w:spacing w:line="240" w:lineRule="auto"/>
    </w:pPr>
    <w:rPr>
      <w:color w:val="000000"/>
      <w:sz w:val="20"/>
      <w:lang w:val="x-none"/>
    </w:rPr>
  </w:style>
  <w:style w:type="paragraph" w:customStyle="1" w:styleId="Intestazioneepidipagina">
    <w:name w:val="Intestazione e piè di pagina"/>
    <w:basedOn w:val="Normale"/>
    <w:pPr>
      <w:suppressLineNumbers/>
      <w:tabs>
        <w:tab w:val="center" w:pos="4819"/>
        <w:tab w:val="right" w:pos="9638"/>
      </w:tabs>
    </w:pPr>
  </w:style>
  <w:style w:type="paragraph" w:styleId="Intestazione">
    <w:name w:val="header"/>
    <w:basedOn w:val="Normale"/>
    <w:link w:val="Intestazione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Testofumetto1">
    <w:name w:val="Testo fumetto1"/>
    <w:basedOn w:val="Normal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Default">
    <w:name w:val="Default"/>
    <w:pPr>
      <w:suppressAutoHyphens/>
      <w:autoSpaceDE w:val="0"/>
    </w:pPr>
    <w:rPr>
      <w:rFonts w:ascii="Calibri" w:hAnsi="Calibri" w:cs="Calibri"/>
      <w:color w:val="000000"/>
      <w:sz w:val="24"/>
      <w:szCs w:val="24"/>
      <w:lang w:eastAsia="zh-CN"/>
    </w:rPr>
  </w:style>
  <w:style w:type="paragraph" w:customStyle="1" w:styleId="Titolo11">
    <w:name w:val="Titolo 11"/>
    <w:basedOn w:val="Normale"/>
    <w:pPr>
      <w:ind w:left="432" w:hanging="432"/>
      <w:outlineLvl w:val="0"/>
    </w:pPr>
    <w:rPr>
      <w:rFonts w:eastAsia="Calibri"/>
      <w:szCs w:val="24"/>
    </w:rPr>
  </w:style>
  <w:style w:type="paragraph" w:customStyle="1" w:styleId="Titolo31">
    <w:name w:val="Titolo 31"/>
    <w:basedOn w:val="Normale"/>
    <w:pPr>
      <w:keepNext/>
      <w:keepLines/>
      <w:spacing w:before="200" w:after="0"/>
      <w:ind w:left="4973" w:hanging="720"/>
      <w:outlineLvl w:val="2"/>
    </w:pPr>
    <w:rPr>
      <w:rFonts w:ascii="Cambria" w:hAnsi="Cambria" w:cs="Cambria"/>
      <w:b/>
      <w:bCs/>
      <w:color w:val="4F81BD"/>
    </w:rPr>
  </w:style>
  <w:style w:type="paragraph" w:customStyle="1" w:styleId="LGR-testo">
    <w:name w:val="LGR - testo"/>
    <w:basedOn w:val="Normale"/>
    <w:pPr>
      <w:spacing w:before="120" w:after="120" w:line="240" w:lineRule="auto"/>
      <w:textAlignment w:val="baseline"/>
    </w:pPr>
    <w:rPr>
      <w:rFonts w:eastAsia="Calibri"/>
      <w:color w:val="000000"/>
      <w:sz w:val="24"/>
      <w:szCs w:val="22"/>
    </w:rPr>
  </w:style>
  <w:style w:type="paragraph" w:styleId="Pidipagina">
    <w:name w:val="footer"/>
    <w:basedOn w:val="Normale"/>
    <w:uiPriority w:val="99"/>
    <w:pPr>
      <w:tabs>
        <w:tab w:val="center" w:pos="4819"/>
        <w:tab w:val="right" w:pos="9638"/>
      </w:tabs>
    </w:pPr>
  </w:style>
  <w:style w:type="paragraph" w:customStyle="1" w:styleId="Revisione1">
    <w:name w:val="Revisione1"/>
    <w:pPr>
      <w:suppressAutoHyphens/>
    </w:pPr>
    <w:rPr>
      <w:rFonts w:ascii="Calibri" w:hAnsi="Calibri"/>
      <w:color w:val="00000A"/>
      <w:sz w:val="22"/>
      <w:lang w:eastAsia="zh-CN"/>
    </w:rPr>
  </w:style>
  <w:style w:type="paragraph" w:customStyle="1" w:styleId="Contenutocornice">
    <w:name w:val="Contenuto cornice"/>
    <w:basedOn w:val="Normale"/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1"/>
    <w:uiPriority w:val="34"/>
    <w:qFormat/>
    <w:pPr>
      <w:spacing w:after="160"/>
      <w:ind w:left="720"/>
      <w:contextualSpacing/>
    </w:pPr>
  </w:style>
  <w:style w:type="paragraph" w:styleId="Revisione">
    <w:name w:val="Revision"/>
    <w:hidden/>
    <w:uiPriority w:val="99"/>
    <w:semiHidden/>
    <w:rsid w:val="00D4044A"/>
    <w:rPr>
      <w:rFonts w:ascii="Calibri" w:hAnsi="Calibri"/>
      <w:color w:val="00000A"/>
      <w:sz w:val="22"/>
      <w:lang w:eastAsia="zh-CN"/>
    </w:rPr>
  </w:style>
  <w:style w:type="character" w:customStyle="1" w:styleId="IntestazioneCarattere2">
    <w:name w:val="Intestazione Carattere2"/>
    <w:link w:val="Intestazione"/>
    <w:uiPriority w:val="99"/>
    <w:qFormat/>
    <w:rsid w:val="000E2B5E"/>
    <w:rPr>
      <w:rFonts w:ascii="Calibri" w:hAnsi="Calibri"/>
      <w:color w:val="00000A"/>
      <w:sz w:val="22"/>
      <w:lang w:val="it-IT" w:eastAsia="zh-CN"/>
    </w:rPr>
  </w:style>
  <w:style w:type="character" w:customStyle="1" w:styleId="ParagrafoelencoCarattere1">
    <w:name w:val="Paragrafo elenco Carattere1"/>
    <w:aliases w:val="Paragrafo elenco puntato Carattere,Paragrafo elenco livello 1 Carattere1,Bullet List Carattere1,FooterText Carattere1,numbered Carattere1"/>
    <w:link w:val="Paragrafoelenco"/>
    <w:uiPriority w:val="34"/>
    <w:qFormat/>
    <w:locked/>
    <w:rsid w:val="008A2C19"/>
    <w:rPr>
      <w:rFonts w:ascii="Calibri" w:hAnsi="Calibri"/>
      <w:color w:val="00000A"/>
      <w:sz w:val="22"/>
      <w:lang w:val="it-IT" w:eastAsia="zh-CN"/>
    </w:rPr>
  </w:style>
  <w:style w:type="paragraph" w:styleId="NormaleWeb">
    <w:name w:val="Normal (Web)"/>
    <w:basedOn w:val="Normale"/>
    <w:uiPriority w:val="99"/>
    <w:semiHidden/>
    <w:unhideWhenUsed/>
    <w:rsid w:val="00722959"/>
    <w:pPr>
      <w:suppressAutoHyphens w:val="0"/>
      <w:spacing w:before="100" w:beforeAutospacing="1" w:after="100" w:afterAutospacing="1" w:line="240" w:lineRule="auto"/>
      <w:jc w:val="left"/>
    </w:pPr>
    <w:rPr>
      <w:rFonts w:ascii="Times New Roman" w:hAnsi="Times New Roman"/>
      <w:color w:val="auto"/>
      <w:sz w:val="24"/>
      <w:szCs w:val="24"/>
      <w:lang w:eastAsia="en-GB"/>
    </w:rPr>
  </w:style>
  <w:style w:type="paragraph" w:customStyle="1" w:styleId="titolo10">
    <w:name w:val="titolo 1"/>
    <w:basedOn w:val="Normale"/>
    <w:qFormat/>
    <w:rsid w:val="00FF2680"/>
    <w:pPr>
      <w:keepNext/>
      <w:keepLines/>
      <w:spacing w:before="480" w:after="240" w:line="240" w:lineRule="auto"/>
      <w:outlineLvl w:val="0"/>
    </w:pPr>
    <w:rPr>
      <w:rFonts w:ascii="Cambria" w:hAnsi="Cambria"/>
      <w:b/>
      <w:smallCaps/>
      <w:color w:val="0070C0"/>
      <w:sz w:val="24"/>
      <w:szCs w:val="28"/>
      <w:lang w:eastAsia="en-US"/>
    </w:rPr>
  </w:style>
  <w:style w:type="table" w:styleId="Grigliatabella">
    <w:name w:val="Table Grid"/>
    <w:basedOn w:val="Tabellanormale"/>
    <w:uiPriority w:val="39"/>
    <w:rsid w:val="00C64071"/>
    <w:rPr>
      <w:rFonts w:ascii="Calibri" w:eastAsia="Calibri" w:hAnsi="Calibri"/>
      <w:szCs w:val="24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odeltesto3">
    <w:name w:val="Body Text 3"/>
    <w:basedOn w:val="Normale"/>
    <w:link w:val="Corpodeltesto3Carattere"/>
    <w:uiPriority w:val="99"/>
    <w:semiHidden/>
    <w:unhideWhenUsed/>
    <w:rsid w:val="00C64071"/>
    <w:pPr>
      <w:suppressAutoHyphens w:val="0"/>
      <w:spacing w:after="120"/>
    </w:pPr>
    <w:rPr>
      <w:rFonts w:eastAsia="Calibri"/>
      <w:sz w:val="16"/>
      <w:szCs w:val="16"/>
      <w:lang w:eastAsia="en-US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rsid w:val="00C64071"/>
    <w:rPr>
      <w:rFonts w:ascii="Calibri" w:eastAsia="Calibri" w:hAnsi="Calibri"/>
      <w:color w:val="00000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045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6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23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41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56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49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149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1586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956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8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4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0309FA-D126-41C0-B059-0BAE394A33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4</Pages>
  <Words>344</Words>
  <Characters>2102</Characters>
  <Application>Microsoft Office Word</Application>
  <DocSecurity>0</DocSecurity>
  <Lines>67</Lines>
  <Paragraphs>33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cp:lastModifiedBy>Riccardo Banfi</cp:lastModifiedBy>
  <cp:revision>12</cp:revision>
  <cp:lastPrinted>2020-01-09T09:44:00Z</cp:lastPrinted>
  <dcterms:created xsi:type="dcterms:W3CDTF">2024-05-16T08:24:00Z</dcterms:created>
  <dcterms:modified xsi:type="dcterms:W3CDTF">2025-11-18T17:42:00Z</dcterms:modified>
</cp:coreProperties>
</file>